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DD0C4" w14:textId="77777777" w:rsidR="00572073" w:rsidRPr="0017758D" w:rsidRDefault="00572073">
      <w:pPr>
        <w:spacing w:before="120" w:after="120"/>
        <w:rPr>
          <w:b/>
          <w:bCs/>
          <w:sz w:val="28"/>
          <w:szCs w:val="28"/>
        </w:rPr>
      </w:pPr>
      <w:r w:rsidRPr="0017758D">
        <w:rPr>
          <w:b/>
          <w:bCs/>
          <w:sz w:val="28"/>
          <w:szCs w:val="28"/>
        </w:rPr>
        <w:t>İŞİN KISA TANIMI:</w:t>
      </w:r>
    </w:p>
    <w:p w14:paraId="310EC4EC" w14:textId="77777777" w:rsidR="007C343A" w:rsidRPr="0017758D" w:rsidRDefault="0017758D" w:rsidP="00843066">
      <w:pPr>
        <w:jc w:val="both"/>
        <w:rPr>
          <w:rFonts w:eastAsia="Calibri"/>
          <w:sz w:val="28"/>
          <w:szCs w:val="28"/>
        </w:rPr>
      </w:pPr>
      <w:r w:rsidRPr="0017758D">
        <w:rPr>
          <w:sz w:val="28"/>
          <w:szCs w:val="28"/>
        </w:rPr>
        <w:t xml:space="preserve">         İl Tarım ve Orman Müdürlüğü </w:t>
      </w:r>
      <w:r w:rsidR="004A69E6" w:rsidRPr="0017758D">
        <w:rPr>
          <w:sz w:val="28"/>
          <w:szCs w:val="28"/>
        </w:rPr>
        <w:t>üst yönetimi tarafından ilgili mevzuat ve prosedürler ile belirlenmiş amaç, hedef, strateji ve ilke ve talimatlara uygun olarak;</w:t>
      </w:r>
      <w:r w:rsidR="00A85571" w:rsidRPr="0017758D">
        <w:rPr>
          <w:sz w:val="28"/>
          <w:szCs w:val="28"/>
        </w:rPr>
        <w:t xml:space="preserve"> </w:t>
      </w:r>
      <w:r w:rsidR="00410B5B">
        <w:rPr>
          <w:sz w:val="28"/>
          <w:szCs w:val="28"/>
        </w:rPr>
        <w:t>İl ve İlçe Müdürlüklerimizde yapılan tüm faaliyetlerin organizasyonları, Bakanlığımız ve İl Müdürlüğümüzce yürütülen faaliyetlerin, çalışmaların, projelerin tanıtım ve yayımının yapılması, ayrıca üreticilere duyurulması gereken konuların ilan edilmesi, görsel ve basılı yayınların hazırlanıp yayımlanması, farkındalık yaratacak gün, özel gün ve haftaların kurum farkındalığı yaratacak şekilde yayımlanması, yerel ve ulusal basınla iş birliği içinde Bakanlık ve İl Müdürlüğü faaliyet haberlerinin yayınlanmasını sağlamak.</w:t>
      </w:r>
    </w:p>
    <w:p w14:paraId="1EA563C9" w14:textId="77777777" w:rsidR="00572073" w:rsidRPr="0017758D" w:rsidRDefault="00572073" w:rsidP="00E62971">
      <w:pPr>
        <w:spacing w:before="120" w:after="120"/>
        <w:jc w:val="both"/>
        <w:rPr>
          <w:b/>
          <w:bCs/>
          <w:sz w:val="28"/>
          <w:szCs w:val="28"/>
        </w:rPr>
      </w:pPr>
    </w:p>
    <w:p w14:paraId="49F1C586" w14:textId="77777777" w:rsidR="00572073" w:rsidRPr="0017758D" w:rsidRDefault="00572073">
      <w:pPr>
        <w:tabs>
          <w:tab w:val="left" w:pos="360"/>
        </w:tabs>
        <w:spacing w:before="120" w:after="120"/>
        <w:ind w:left="360" w:hanging="360"/>
        <w:rPr>
          <w:b/>
          <w:bCs/>
          <w:sz w:val="28"/>
          <w:szCs w:val="28"/>
        </w:rPr>
      </w:pPr>
      <w:r w:rsidRPr="0017758D">
        <w:rPr>
          <w:b/>
          <w:bCs/>
          <w:sz w:val="28"/>
          <w:szCs w:val="28"/>
        </w:rPr>
        <w:t>GÖREV VE SORUMLULUKLARI:</w:t>
      </w:r>
    </w:p>
    <w:p w14:paraId="5B3385A9" w14:textId="77777777" w:rsidR="00757F30" w:rsidRPr="0017758D" w:rsidRDefault="00DA2674" w:rsidP="00757F30">
      <w:pPr>
        <w:numPr>
          <w:ilvl w:val="0"/>
          <w:numId w:val="13"/>
        </w:numPr>
        <w:spacing w:before="120" w:after="120"/>
        <w:jc w:val="both"/>
        <w:rPr>
          <w:sz w:val="28"/>
          <w:szCs w:val="28"/>
        </w:rPr>
      </w:pPr>
      <w:r>
        <w:rPr>
          <w:sz w:val="28"/>
          <w:szCs w:val="28"/>
        </w:rPr>
        <w:t>Bakanlık, İl ve İlçe Müdürlüklerinin çalışmalarını, projelerini ve faaliyetlerini kuruma yakışır ilkeler çerçevesinde Kuruma ait olan sosyal medya ile web sayfasında yayımlamak.</w:t>
      </w:r>
    </w:p>
    <w:p w14:paraId="629B9862" w14:textId="77777777" w:rsidR="00DA2674" w:rsidRDefault="00DA2674" w:rsidP="00B2290A">
      <w:pPr>
        <w:numPr>
          <w:ilvl w:val="0"/>
          <w:numId w:val="13"/>
        </w:numPr>
        <w:spacing w:before="120" w:after="120"/>
        <w:jc w:val="both"/>
        <w:rPr>
          <w:sz w:val="28"/>
          <w:szCs w:val="28"/>
        </w:rPr>
      </w:pPr>
      <w:r>
        <w:rPr>
          <w:sz w:val="28"/>
          <w:szCs w:val="28"/>
        </w:rPr>
        <w:t>Toplumda farkındalık yaratacak dikkat çekilmesi gereken konularda, özel gün ve haftaları planlayıp yayımlamak.</w:t>
      </w:r>
    </w:p>
    <w:p w14:paraId="0631C856" w14:textId="77777777" w:rsidR="00F60BCB" w:rsidRPr="0017758D" w:rsidRDefault="00DA2674" w:rsidP="00B2290A">
      <w:pPr>
        <w:numPr>
          <w:ilvl w:val="0"/>
          <w:numId w:val="13"/>
        </w:numPr>
        <w:spacing w:before="120" w:after="120"/>
        <w:jc w:val="both"/>
        <w:rPr>
          <w:sz w:val="28"/>
          <w:szCs w:val="28"/>
        </w:rPr>
      </w:pPr>
      <w:r>
        <w:rPr>
          <w:sz w:val="28"/>
          <w:szCs w:val="28"/>
        </w:rPr>
        <w:t>İl Müdürlüğümüze bağlı şubelerin destekleme duyurularını askı ilanlarını web sayfamızda ve sosyal medya sayfalarında belirtilen yasal süre içinde yayımlamak.</w:t>
      </w:r>
    </w:p>
    <w:p w14:paraId="3EDF51D3" w14:textId="77777777" w:rsidR="00631103" w:rsidRDefault="00AD5497" w:rsidP="00631103">
      <w:pPr>
        <w:numPr>
          <w:ilvl w:val="0"/>
          <w:numId w:val="13"/>
        </w:numPr>
        <w:jc w:val="both"/>
        <w:rPr>
          <w:rFonts w:eastAsia="Calibri"/>
          <w:sz w:val="28"/>
          <w:szCs w:val="28"/>
        </w:rPr>
      </w:pPr>
      <w:r>
        <w:rPr>
          <w:sz w:val="28"/>
          <w:szCs w:val="28"/>
        </w:rPr>
        <w:t>Haber servisi için hazırlanan b</w:t>
      </w:r>
      <w:r w:rsidR="00DA2674">
        <w:rPr>
          <w:sz w:val="28"/>
          <w:szCs w:val="28"/>
        </w:rPr>
        <w:t>asın metinlerini, görsel materyalleri ve haber video görüntülerini hazırlamak ve basın yayın organlarına servis etmek.</w:t>
      </w:r>
    </w:p>
    <w:p w14:paraId="1852E98A" w14:textId="77777777" w:rsidR="00851325" w:rsidRPr="00071C73" w:rsidRDefault="00DA2674" w:rsidP="001F5C1B">
      <w:pPr>
        <w:numPr>
          <w:ilvl w:val="0"/>
          <w:numId w:val="13"/>
        </w:numPr>
        <w:spacing w:before="120" w:after="120"/>
        <w:jc w:val="both"/>
        <w:rPr>
          <w:sz w:val="28"/>
          <w:szCs w:val="28"/>
        </w:rPr>
      </w:pPr>
      <w:r>
        <w:rPr>
          <w:sz w:val="28"/>
          <w:szCs w:val="28"/>
        </w:rPr>
        <w:t>Proje ve faaliyetlerimizi görünür hale getirmek için tanıtım filmi ve görsel materyal hazırlamak.</w:t>
      </w:r>
    </w:p>
    <w:p w14:paraId="3FD61D76" w14:textId="77777777" w:rsidR="008D0464" w:rsidRPr="00AD5497" w:rsidRDefault="00DA2674" w:rsidP="00E3588B">
      <w:pPr>
        <w:pStyle w:val="ListeParagraf"/>
        <w:numPr>
          <w:ilvl w:val="0"/>
          <w:numId w:val="13"/>
        </w:numPr>
        <w:spacing w:before="120" w:after="120"/>
        <w:jc w:val="both"/>
        <w:rPr>
          <w:rFonts w:eastAsia="Calibri"/>
          <w:sz w:val="28"/>
          <w:szCs w:val="28"/>
        </w:rPr>
      </w:pPr>
      <w:r>
        <w:rPr>
          <w:sz w:val="28"/>
          <w:szCs w:val="28"/>
        </w:rPr>
        <w:t>Proje, hizmet içi eğitim, toplantı vb. her türlü faaliyetin sağlıklı yürütülmesi için planlamaları ve gerekli hazırlıkları yapmak.</w:t>
      </w:r>
      <w:r w:rsidR="008D0464" w:rsidRPr="00071C73">
        <w:rPr>
          <w:sz w:val="28"/>
          <w:szCs w:val="28"/>
        </w:rPr>
        <w:t xml:space="preserve"> </w:t>
      </w:r>
    </w:p>
    <w:p w14:paraId="143518E7" w14:textId="77777777" w:rsidR="00AD5497" w:rsidRPr="00071C73" w:rsidRDefault="00AD5497" w:rsidP="00E3588B">
      <w:pPr>
        <w:pStyle w:val="ListeParagraf"/>
        <w:numPr>
          <w:ilvl w:val="0"/>
          <w:numId w:val="13"/>
        </w:numPr>
        <w:spacing w:before="120" w:after="120"/>
        <w:jc w:val="both"/>
        <w:rPr>
          <w:rFonts w:eastAsia="Calibri"/>
          <w:sz w:val="28"/>
          <w:szCs w:val="28"/>
        </w:rPr>
      </w:pPr>
      <w:r>
        <w:rPr>
          <w:sz w:val="28"/>
          <w:szCs w:val="28"/>
        </w:rPr>
        <w:t>İl Müdürlüğümüzce gerçekleştirilen tarla günleri, etkinlik ve proje tanıtım toplantılarında sunuculuk yapmak.</w:t>
      </w:r>
    </w:p>
    <w:p w14:paraId="54091202" w14:textId="77777777" w:rsidR="008D0464" w:rsidRPr="00071C73" w:rsidRDefault="00DA2674" w:rsidP="008D0464">
      <w:pPr>
        <w:pStyle w:val="ListeParagraf"/>
        <w:numPr>
          <w:ilvl w:val="0"/>
          <w:numId w:val="13"/>
        </w:numPr>
        <w:jc w:val="both"/>
        <w:rPr>
          <w:rFonts w:eastAsia="Calibri"/>
          <w:sz w:val="28"/>
          <w:szCs w:val="28"/>
        </w:rPr>
      </w:pPr>
      <w:r>
        <w:rPr>
          <w:sz w:val="28"/>
          <w:szCs w:val="28"/>
        </w:rPr>
        <w:lastRenderedPageBreak/>
        <w:t>Yine bu faaliyetlerin sosyal medyada tanıtım ve görünürlüğünü hazırlamak için gerekli çalışmaları yapmak (</w:t>
      </w:r>
      <w:proofErr w:type="spellStart"/>
      <w:r>
        <w:rPr>
          <w:sz w:val="28"/>
          <w:szCs w:val="28"/>
        </w:rPr>
        <w:t>reels</w:t>
      </w:r>
      <w:proofErr w:type="spellEnd"/>
      <w:r>
        <w:rPr>
          <w:sz w:val="28"/>
          <w:szCs w:val="28"/>
        </w:rPr>
        <w:t xml:space="preserve">, post, </w:t>
      </w:r>
      <w:proofErr w:type="gramStart"/>
      <w:r>
        <w:rPr>
          <w:sz w:val="28"/>
          <w:szCs w:val="28"/>
        </w:rPr>
        <w:t>hikaye</w:t>
      </w:r>
      <w:proofErr w:type="gramEnd"/>
      <w:r>
        <w:rPr>
          <w:sz w:val="28"/>
          <w:szCs w:val="28"/>
        </w:rPr>
        <w:t xml:space="preserve"> vb.)</w:t>
      </w:r>
    </w:p>
    <w:p w14:paraId="7B04CA7D" w14:textId="77777777" w:rsidR="00321139" w:rsidRDefault="00B13610" w:rsidP="00851325">
      <w:pPr>
        <w:numPr>
          <w:ilvl w:val="0"/>
          <w:numId w:val="13"/>
        </w:numPr>
        <w:spacing w:before="120" w:after="120"/>
        <w:jc w:val="both"/>
        <w:rPr>
          <w:sz w:val="28"/>
          <w:szCs w:val="28"/>
        </w:rPr>
      </w:pPr>
      <w:r>
        <w:rPr>
          <w:sz w:val="28"/>
          <w:szCs w:val="28"/>
        </w:rPr>
        <w:t>İl Müdürlüğümüze ait sosyal medya sayfaları ve web sitesinin düzenlenip kontrol edilmesi.</w:t>
      </w:r>
    </w:p>
    <w:p w14:paraId="01D90F9B" w14:textId="77777777" w:rsidR="00071C73" w:rsidRPr="00071C73" w:rsidRDefault="00B13610" w:rsidP="00071C73">
      <w:pPr>
        <w:pStyle w:val="ListeParagraf"/>
        <w:numPr>
          <w:ilvl w:val="0"/>
          <w:numId w:val="13"/>
        </w:numPr>
        <w:jc w:val="both"/>
        <w:rPr>
          <w:rFonts w:eastAsia="Calibri"/>
          <w:sz w:val="28"/>
          <w:szCs w:val="28"/>
        </w:rPr>
      </w:pPr>
      <w:r>
        <w:rPr>
          <w:sz w:val="28"/>
          <w:szCs w:val="28"/>
        </w:rPr>
        <w:t>Tüm bu çalışmalar ile ilgili belirtilen mevzuat çerçevesinde Bakanlık ile irtibatta olmak, gerekli izinleri almak.</w:t>
      </w:r>
    </w:p>
    <w:p w14:paraId="7F3859E3" w14:textId="77777777" w:rsidR="00246C13" w:rsidRPr="00321139" w:rsidRDefault="00B13610" w:rsidP="00CB733B">
      <w:pPr>
        <w:numPr>
          <w:ilvl w:val="0"/>
          <w:numId w:val="13"/>
        </w:numPr>
        <w:spacing w:before="120" w:after="120"/>
        <w:jc w:val="both"/>
        <w:rPr>
          <w:sz w:val="28"/>
          <w:szCs w:val="28"/>
        </w:rPr>
      </w:pPr>
      <w:r>
        <w:rPr>
          <w:sz w:val="28"/>
          <w:szCs w:val="28"/>
        </w:rPr>
        <w:t>Yazılı ve görsel basında Bakanlığımız ve İl Müdürlüğümüze ait haberlerin takip edilmesi ve değerlendirilmesi.</w:t>
      </w:r>
    </w:p>
    <w:p w14:paraId="2FDD5C98" w14:textId="77777777" w:rsidR="00F60E48" w:rsidRPr="0017758D" w:rsidRDefault="00572073" w:rsidP="00F60E48">
      <w:pPr>
        <w:tabs>
          <w:tab w:val="left" w:pos="360"/>
        </w:tabs>
        <w:spacing w:before="120" w:after="120"/>
        <w:ind w:left="360" w:hanging="360"/>
        <w:jc w:val="both"/>
        <w:rPr>
          <w:b/>
          <w:bCs/>
          <w:sz w:val="28"/>
          <w:szCs w:val="28"/>
        </w:rPr>
      </w:pPr>
      <w:r w:rsidRPr="0017758D">
        <w:rPr>
          <w:b/>
          <w:bCs/>
          <w:sz w:val="28"/>
          <w:szCs w:val="28"/>
        </w:rPr>
        <w:t>YETKİLERİ:</w:t>
      </w:r>
    </w:p>
    <w:p w14:paraId="5A35F8D3" w14:textId="77777777" w:rsidR="00572073" w:rsidRPr="0017758D" w:rsidRDefault="00572073" w:rsidP="00B2290A">
      <w:pPr>
        <w:numPr>
          <w:ilvl w:val="0"/>
          <w:numId w:val="14"/>
        </w:numPr>
        <w:spacing w:before="120" w:after="120"/>
        <w:jc w:val="both"/>
        <w:rPr>
          <w:sz w:val="28"/>
          <w:szCs w:val="28"/>
        </w:rPr>
      </w:pPr>
      <w:r w:rsidRPr="0017758D">
        <w:rPr>
          <w:sz w:val="28"/>
          <w:szCs w:val="28"/>
        </w:rPr>
        <w:t>Sorumlular için belirlenmiş ortak yetkilere sahip olmak (</w:t>
      </w:r>
      <w:r w:rsidR="00B2290A" w:rsidRPr="0017758D">
        <w:rPr>
          <w:sz w:val="28"/>
          <w:szCs w:val="28"/>
        </w:rPr>
        <w:t>……)</w:t>
      </w:r>
    </w:p>
    <w:p w14:paraId="6397AD0A" w14:textId="77777777" w:rsidR="00F60E48" w:rsidRPr="0017758D" w:rsidRDefault="00572073" w:rsidP="00F60E48">
      <w:pPr>
        <w:numPr>
          <w:ilvl w:val="0"/>
          <w:numId w:val="14"/>
        </w:numPr>
        <w:spacing w:before="120" w:after="120"/>
        <w:jc w:val="both"/>
        <w:rPr>
          <w:sz w:val="28"/>
          <w:szCs w:val="28"/>
        </w:rPr>
      </w:pPr>
      <w:r w:rsidRPr="0017758D">
        <w:rPr>
          <w:sz w:val="28"/>
          <w:szCs w:val="28"/>
        </w:rPr>
        <w:t>Yukarıda belirtilen görev ve sorumlulukları gerçekleştirme yetkisine sahip olmak.</w:t>
      </w:r>
    </w:p>
    <w:p w14:paraId="4CD6322C" w14:textId="77777777" w:rsidR="00572073" w:rsidRPr="0017758D" w:rsidRDefault="00572073" w:rsidP="00F60E48">
      <w:pPr>
        <w:numPr>
          <w:ilvl w:val="0"/>
          <w:numId w:val="14"/>
        </w:numPr>
        <w:spacing w:before="120" w:after="120"/>
        <w:jc w:val="both"/>
        <w:rPr>
          <w:sz w:val="28"/>
          <w:szCs w:val="28"/>
        </w:rPr>
      </w:pPr>
      <w:r w:rsidRPr="0017758D">
        <w:rPr>
          <w:sz w:val="28"/>
          <w:szCs w:val="28"/>
        </w:rPr>
        <w:t xml:space="preserve">Faaliyetlerinin gerektirdiği her türlü araç, gereç ve malzemeyi kullanmak. </w:t>
      </w:r>
    </w:p>
    <w:p w14:paraId="504F9E25" w14:textId="77777777" w:rsidR="00F60E48" w:rsidRPr="0017758D" w:rsidRDefault="00F60E48" w:rsidP="00F60E48">
      <w:pPr>
        <w:numPr>
          <w:ilvl w:val="0"/>
          <w:numId w:val="14"/>
        </w:numPr>
        <w:spacing w:before="120" w:after="120"/>
        <w:jc w:val="both"/>
        <w:rPr>
          <w:sz w:val="28"/>
          <w:szCs w:val="28"/>
        </w:rPr>
      </w:pPr>
      <w:r w:rsidRPr="0017758D">
        <w:rPr>
          <w:sz w:val="28"/>
          <w:szCs w:val="28"/>
        </w:rPr>
        <w:t>Paraflama yetkisi</w:t>
      </w:r>
    </w:p>
    <w:p w14:paraId="1972DB51" w14:textId="77777777" w:rsidR="00572073" w:rsidRPr="0017758D" w:rsidRDefault="00572073">
      <w:pPr>
        <w:tabs>
          <w:tab w:val="left" w:pos="360"/>
        </w:tabs>
        <w:spacing w:before="120" w:after="120"/>
        <w:ind w:left="360" w:hanging="360"/>
        <w:jc w:val="both"/>
        <w:rPr>
          <w:b/>
          <w:bCs/>
          <w:sz w:val="28"/>
          <w:szCs w:val="28"/>
        </w:rPr>
      </w:pPr>
      <w:r w:rsidRPr="0017758D">
        <w:rPr>
          <w:b/>
          <w:bCs/>
          <w:sz w:val="28"/>
          <w:szCs w:val="28"/>
        </w:rPr>
        <w:t>EN YAKIN YÖNETİCİSİ:</w:t>
      </w:r>
    </w:p>
    <w:p w14:paraId="66547F26" w14:textId="77777777" w:rsidR="00572073" w:rsidRPr="0017758D" w:rsidRDefault="00B52A94">
      <w:pPr>
        <w:tabs>
          <w:tab w:val="left" w:pos="360"/>
        </w:tabs>
        <w:spacing w:before="120" w:after="120"/>
        <w:ind w:left="360" w:hanging="360"/>
        <w:jc w:val="both"/>
        <w:rPr>
          <w:bCs/>
          <w:sz w:val="28"/>
          <w:szCs w:val="28"/>
        </w:rPr>
      </w:pPr>
      <w:r w:rsidRPr="0017758D">
        <w:rPr>
          <w:bCs/>
          <w:sz w:val="28"/>
          <w:szCs w:val="28"/>
        </w:rPr>
        <w:t>Koordinasyon ve Tarımsal Veriler</w:t>
      </w:r>
      <w:r w:rsidR="007B3B01" w:rsidRPr="0017758D">
        <w:rPr>
          <w:bCs/>
          <w:sz w:val="28"/>
          <w:szCs w:val="28"/>
        </w:rPr>
        <w:t xml:space="preserve"> Şube Müdürü</w:t>
      </w:r>
    </w:p>
    <w:p w14:paraId="529ED502" w14:textId="77777777" w:rsidR="00572073" w:rsidRPr="0017758D" w:rsidRDefault="00572073">
      <w:pPr>
        <w:tabs>
          <w:tab w:val="left" w:pos="360"/>
        </w:tabs>
        <w:spacing w:before="120" w:after="120"/>
        <w:ind w:left="360" w:hanging="360"/>
        <w:jc w:val="both"/>
        <w:rPr>
          <w:b/>
          <w:bCs/>
          <w:color w:val="0000FF"/>
          <w:sz w:val="28"/>
          <w:szCs w:val="28"/>
        </w:rPr>
      </w:pPr>
    </w:p>
    <w:p w14:paraId="325E7F66" w14:textId="77777777" w:rsidR="001F22A5" w:rsidRPr="003D0AD3" w:rsidRDefault="001F22A5" w:rsidP="005A4C77">
      <w:pPr>
        <w:rPr>
          <w:bCs/>
          <w:iCs/>
          <w:sz w:val="28"/>
          <w:szCs w:val="28"/>
        </w:rPr>
      </w:pPr>
    </w:p>
    <w:p w14:paraId="6E4A4571" w14:textId="77777777" w:rsidR="005A4C77" w:rsidRPr="003D0AD3" w:rsidRDefault="005A4C77" w:rsidP="005A4C77">
      <w:pPr>
        <w:jc w:val="center"/>
        <w:rPr>
          <w:bCs/>
          <w:iCs/>
          <w:sz w:val="28"/>
          <w:szCs w:val="28"/>
        </w:rPr>
      </w:pPr>
    </w:p>
    <w:sectPr w:rsidR="005A4C77" w:rsidRPr="003D0AD3" w:rsidSect="001A7C7C">
      <w:headerReference w:type="default" r:id="rId7"/>
      <w:footerReference w:type="default" r:id="rId8"/>
      <w:pgSz w:w="11906" w:h="16838"/>
      <w:pgMar w:top="1417" w:right="1417" w:bottom="1417" w:left="1417" w:header="708" w:footer="1417" w:gutter="0"/>
      <w:cols w:space="708"/>
      <w:docGrid w:linePitch="326"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3B539" w14:textId="77777777" w:rsidR="00003B02" w:rsidRDefault="00003B02">
      <w:r>
        <w:separator/>
      </w:r>
    </w:p>
  </w:endnote>
  <w:endnote w:type="continuationSeparator" w:id="0">
    <w:p w14:paraId="3181EDB3" w14:textId="77777777" w:rsidR="00003B02" w:rsidRDefault="00003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BoldMT">
    <w:altName w:val="Times New Roman"/>
    <w:charset w:val="00"/>
    <w:family w:val="auto"/>
    <w:pitch w:val="default"/>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414CB" w14:textId="34005938" w:rsidR="00DC36A8" w:rsidRDefault="001A7C7C">
    <w:pPr>
      <w:pStyle w:val="AltBilgi0"/>
    </w:pPr>
    <w:r>
      <w:rPr>
        <w:rFonts w:eastAsia="Calibri"/>
        <w:noProof/>
      </w:rPr>
      <mc:AlternateContent>
        <mc:Choice Requires="wps">
          <w:drawing>
            <wp:anchor distT="0" distB="0" distL="0" distR="0" simplePos="0" relativeHeight="251659264" behindDoc="0" locked="0" layoutInCell="1" allowOverlap="1" wp14:anchorId="01D2263B" wp14:editId="134B0724">
              <wp:simplePos x="0" y="0"/>
              <wp:positionH relativeFrom="margin">
                <wp:align>center</wp:align>
              </wp:positionH>
              <wp:positionV relativeFrom="bottomMargin">
                <wp:posOffset>126365</wp:posOffset>
              </wp:positionV>
              <wp:extent cx="6114415" cy="824865"/>
              <wp:effectExtent l="0" t="0" r="0" b="0"/>
              <wp:wrapNone/>
              <wp:docPr id="14"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14415" cy="82486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9"/>
                            <w:gridCol w:w="2407"/>
                            <w:gridCol w:w="1773"/>
                            <w:gridCol w:w="2338"/>
                          </w:tblGrid>
                          <w:tr w:rsidR="001A7C7C" w14:paraId="22DCB8FC" w14:textId="77777777">
                            <w:trPr>
                              <w:trHeight w:val="366"/>
                            </w:trPr>
                            <w:tc>
                              <w:tcPr>
                                <w:tcW w:w="2979" w:type="dxa"/>
                                <w:tcBorders>
                                  <w:top w:val="single" w:sz="4" w:space="0" w:color="000000"/>
                                  <w:left w:val="single" w:sz="4" w:space="0" w:color="000000"/>
                                  <w:bottom w:val="single" w:sz="4" w:space="0" w:color="000000"/>
                                  <w:right w:val="single" w:sz="4" w:space="0" w:color="000000"/>
                                </w:tcBorders>
                                <w:hideMark/>
                              </w:tcPr>
                              <w:p w14:paraId="7611590E" w14:textId="77777777" w:rsidR="001A7C7C" w:rsidRDefault="001A7C7C">
                                <w:pPr>
                                  <w:pStyle w:val="TableParagraph"/>
                                  <w:spacing w:line="207" w:lineRule="exact"/>
                                  <w:ind w:left="108"/>
                                  <w:rPr>
                                    <w:sz w:val="18"/>
                                  </w:rPr>
                                </w:pPr>
                                <w:proofErr w:type="spellStart"/>
                                <w:r>
                                  <w:rPr>
                                    <w:sz w:val="18"/>
                                  </w:rPr>
                                  <w:t>Dokuman</w:t>
                                </w:r>
                                <w:proofErr w:type="spellEnd"/>
                                <w:r>
                                  <w:rPr>
                                    <w:spacing w:val="-1"/>
                                    <w:sz w:val="18"/>
                                  </w:rPr>
                                  <w:t xml:space="preserve"> </w:t>
                                </w:r>
                                <w:r>
                                  <w:rPr>
                                    <w:sz w:val="18"/>
                                  </w:rPr>
                                  <w:t xml:space="preserve">Kodu: </w:t>
                                </w:r>
                                <w:r>
                                  <w:rPr>
                                    <w:color w:val="808080"/>
                                    <w:spacing w:val="-2"/>
                                    <w:sz w:val="18"/>
                                  </w:rPr>
                                  <w:t>TOB.İKS/FRM.036</w:t>
                                </w:r>
                              </w:p>
                            </w:tc>
                            <w:tc>
                              <w:tcPr>
                                <w:tcW w:w="2407" w:type="dxa"/>
                                <w:tcBorders>
                                  <w:top w:val="single" w:sz="4" w:space="0" w:color="000000"/>
                                  <w:left w:val="single" w:sz="4" w:space="0" w:color="000000"/>
                                  <w:bottom w:val="single" w:sz="4" w:space="0" w:color="000000"/>
                                  <w:right w:val="single" w:sz="4" w:space="0" w:color="000000"/>
                                </w:tcBorders>
                                <w:hideMark/>
                              </w:tcPr>
                              <w:p w14:paraId="12927410" w14:textId="77777777" w:rsidR="001A7C7C" w:rsidRDefault="001A7C7C">
                                <w:pPr>
                                  <w:pStyle w:val="TableParagraph"/>
                                  <w:spacing w:line="207" w:lineRule="exact"/>
                                  <w:ind w:left="108"/>
                                  <w:rPr>
                                    <w:sz w:val="18"/>
                                  </w:rPr>
                                </w:pPr>
                                <w:proofErr w:type="spellStart"/>
                                <w:r>
                                  <w:rPr>
                                    <w:sz w:val="18"/>
                                  </w:rPr>
                                  <w:t>Revizyon</w:t>
                                </w:r>
                                <w:proofErr w:type="spellEnd"/>
                                <w:r>
                                  <w:rPr>
                                    <w:spacing w:val="-1"/>
                                    <w:sz w:val="18"/>
                                  </w:rPr>
                                  <w:t xml:space="preserve"> </w:t>
                                </w:r>
                                <w:proofErr w:type="spellStart"/>
                                <w:r>
                                  <w:rPr>
                                    <w:sz w:val="18"/>
                                  </w:rPr>
                                  <w:t>Tarihi</w:t>
                                </w:r>
                                <w:proofErr w:type="spellEnd"/>
                                <w:r>
                                  <w:rPr>
                                    <w:sz w:val="18"/>
                                  </w:rPr>
                                  <w:t xml:space="preserve">: </w:t>
                                </w:r>
                                <w:r>
                                  <w:rPr>
                                    <w:spacing w:val="-2"/>
                                    <w:sz w:val="18"/>
                                  </w:rPr>
                                  <w:t>03.03.2026</w:t>
                                </w:r>
                              </w:p>
                            </w:tc>
                            <w:tc>
                              <w:tcPr>
                                <w:tcW w:w="1773" w:type="dxa"/>
                                <w:tcBorders>
                                  <w:top w:val="single" w:sz="4" w:space="0" w:color="000000"/>
                                  <w:left w:val="single" w:sz="4" w:space="0" w:color="000000"/>
                                  <w:bottom w:val="single" w:sz="4" w:space="0" w:color="000000"/>
                                  <w:right w:val="single" w:sz="4" w:space="0" w:color="000000"/>
                                </w:tcBorders>
                                <w:hideMark/>
                              </w:tcPr>
                              <w:p w14:paraId="177B4BAD" w14:textId="77777777" w:rsidR="001A7C7C" w:rsidRDefault="001A7C7C">
                                <w:pPr>
                                  <w:pStyle w:val="TableParagraph"/>
                                  <w:spacing w:line="207" w:lineRule="exact"/>
                                  <w:ind w:left="111"/>
                                  <w:rPr>
                                    <w:sz w:val="18"/>
                                  </w:rPr>
                                </w:pPr>
                                <w:proofErr w:type="spellStart"/>
                                <w:r>
                                  <w:rPr>
                                    <w:sz w:val="18"/>
                                  </w:rPr>
                                  <w:t>Revizyon</w:t>
                                </w:r>
                                <w:proofErr w:type="spellEnd"/>
                                <w:r>
                                  <w:rPr>
                                    <w:spacing w:val="-1"/>
                                    <w:sz w:val="18"/>
                                  </w:rPr>
                                  <w:t xml:space="preserve"> </w:t>
                                </w:r>
                                <w:r>
                                  <w:rPr>
                                    <w:sz w:val="18"/>
                                  </w:rPr>
                                  <w:t>No:</w:t>
                                </w:r>
                                <w:r>
                                  <w:rPr>
                                    <w:spacing w:val="-2"/>
                                    <w:sz w:val="18"/>
                                  </w:rPr>
                                  <w:t xml:space="preserve"> </w:t>
                                </w:r>
                                <w:r>
                                  <w:rPr>
                                    <w:spacing w:val="-5"/>
                                    <w:sz w:val="18"/>
                                  </w:rPr>
                                  <w:t>003</w:t>
                                </w:r>
                              </w:p>
                            </w:tc>
                            <w:tc>
                              <w:tcPr>
                                <w:tcW w:w="2338" w:type="dxa"/>
                                <w:tcBorders>
                                  <w:top w:val="single" w:sz="4" w:space="0" w:color="000000"/>
                                  <w:left w:val="single" w:sz="4" w:space="0" w:color="000000"/>
                                  <w:bottom w:val="single" w:sz="4" w:space="0" w:color="000000"/>
                                  <w:right w:val="single" w:sz="4" w:space="0" w:color="000000"/>
                                </w:tcBorders>
                                <w:hideMark/>
                              </w:tcPr>
                              <w:p w14:paraId="7012F8B9" w14:textId="77777777" w:rsidR="001A7C7C" w:rsidRDefault="001A7C7C">
                                <w:pPr>
                                  <w:pStyle w:val="TableParagraph"/>
                                  <w:spacing w:line="207" w:lineRule="exact"/>
                                  <w:ind w:left="109"/>
                                  <w:rPr>
                                    <w:sz w:val="18"/>
                                  </w:rPr>
                                </w:pPr>
                                <w:proofErr w:type="spellStart"/>
                                <w:r>
                                  <w:rPr>
                                    <w:sz w:val="18"/>
                                  </w:rPr>
                                  <w:t>Yürürlük</w:t>
                                </w:r>
                                <w:proofErr w:type="spellEnd"/>
                                <w:r>
                                  <w:rPr>
                                    <w:spacing w:val="-1"/>
                                    <w:sz w:val="18"/>
                                  </w:rPr>
                                  <w:t xml:space="preserve"> </w:t>
                                </w:r>
                                <w:r>
                                  <w:rPr>
                                    <w:sz w:val="18"/>
                                  </w:rPr>
                                  <w:t xml:space="preserve">Tarihi: </w:t>
                                </w:r>
                                <w:r>
                                  <w:rPr>
                                    <w:spacing w:val="-2"/>
                                    <w:sz w:val="18"/>
                                  </w:rPr>
                                  <w:t>05.02.2018</w:t>
                                </w:r>
                              </w:p>
                            </w:tc>
                          </w:tr>
                          <w:tr w:rsidR="001A7C7C" w14:paraId="48BAA271" w14:textId="77777777">
                            <w:trPr>
                              <w:trHeight w:val="445"/>
                            </w:trPr>
                            <w:tc>
                              <w:tcPr>
                                <w:tcW w:w="5386" w:type="dxa"/>
                                <w:gridSpan w:val="2"/>
                                <w:tcBorders>
                                  <w:top w:val="single" w:sz="4" w:space="0" w:color="000000"/>
                                  <w:left w:val="single" w:sz="4" w:space="0" w:color="000000"/>
                                  <w:bottom w:val="single" w:sz="4" w:space="0" w:color="000000"/>
                                  <w:right w:val="single" w:sz="4" w:space="0" w:color="000000"/>
                                </w:tcBorders>
                                <w:hideMark/>
                              </w:tcPr>
                              <w:p w14:paraId="08B1650E" w14:textId="77777777" w:rsidR="001A7C7C" w:rsidRDefault="001A7C7C">
                                <w:pPr>
                                  <w:pStyle w:val="TableParagraph"/>
                                  <w:spacing w:before="119"/>
                                  <w:ind w:left="108"/>
                                  <w:rPr>
                                    <w:b/>
                                    <w:sz w:val="18"/>
                                  </w:rPr>
                                </w:pPr>
                                <w:proofErr w:type="spellStart"/>
                                <w:r>
                                  <w:rPr>
                                    <w:b/>
                                    <w:spacing w:val="-2"/>
                                    <w:sz w:val="18"/>
                                  </w:rPr>
                                  <w:t>Hazırlayan</w:t>
                                </w:r>
                                <w:proofErr w:type="spellEnd"/>
                                <w:r>
                                  <w:rPr>
                                    <w:b/>
                                    <w:spacing w:val="-2"/>
                                    <w:sz w:val="18"/>
                                  </w:rPr>
                                  <w:t>:</w:t>
                                </w: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187E84D5" w14:textId="77777777" w:rsidR="001A7C7C" w:rsidRDefault="001A7C7C">
                                <w:pPr>
                                  <w:pStyle w:val="TableParagraph"/>
                                  <w:spacing w:before="119"/>
                                  <w:ind w:left="111"/>
                                  <w:rPr>
                                    <w:b/>
                                    <w:sz w:val="18"/>
                                  </w:rPr>
                                </w:pPr>
                                <w:proofErr w:type="spellStart"/>
                                <w:r>
                                  <w:rPr>
                                    <w:b/>
                                    <w:spacing w:val="-2"/>
                                    <w:sz w:val="18"/>
                                  </w:rPr>
                                  <w:t>Onaylayan</w:t>
                                </w:r>
                                <w:proofErr w:type="spellEnd"/>
                                <w:r>
                                  <w:rPr>
                                    <w:b/>
                                    <w:spacing w:val="-2"/>
                                    <w:sz w:val="18"/>
                                  </w:rPr>
                                  <w:t>:</w:t>
                                </w:r>
                              </w:p>
                            </w:tc>
                          </w:tr>
                          <w:tr w:rsidR="001A7C7C" w14:paraId="010F5C0F" w14:textId="77777777">
                            <w:trPr>
                              <w:trHeight w:val="448"/>
                            </w:trPr>
                            <w:tc>
                              <w:tcPr>
                                <w:tcW w:w="5386" w:type="dxa"/>
                                <w:gridSpan w:val="2"/>
                                <w:tcBorders>
                                  <w:top w:val="single" w:sz="4" w:space="0" w:color="000000"/>
                                  <w:left w:val="single" w:sz="4" w:space="0" w:color="000000"/>
                                  <w:bottom w:val="single" w:sz="4" w:space="0" w:color="000000"/>
                                  <w:right w:val="single" w:sz="4" w:space="0" w:color="000000"/>
                                </w:tcBorders>
                              </w:tcPr>
                              <w:p w14:paraId="3AF69255" w14:textId="77777777" w:rsidR="001A7C7C" w:rsidRDefault="001A7C7C">
                                <w:pPr>
                                  <w:pStyle w:val="TableParagraph"/>
                                  <w:spacing w:before="122"/>
                                  <w:ind w:left="108"/>
                                  <w:rPr>
                                    <w:sz w:val="18"/>
                                  </w:rPr>
                                </w:pP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20589315" w14:textId="77777777" w:rsidR="001A7C7C" w:rsidRDefault="001A7C7C">
                                <w:pPr>
                                  <w:pStyle w:val="TableParagraph"/>
                                  <w:tabs>
                                    <w:tab w:val="left" w:leader="dot" w:pos="1101"/>
                                  </w:tabs>
                                  <w:spacing w:before="122"/>
                                  <w:ind w:left="111"/>
                                  <w:rPr>
                                    <w:b/>
                                    <w:sz w:val="18"/>
                                  </w:rPr>
                                </w:pPr>
                                <w:r>
                                  <w:rPr>
                                    <w:b/>
                                    <w:spacing w:val="-10"/>
                                    <w:sz w:val="18"/>
                                  </w:rPr>
                                  <w:t xml:space="preserve">03.03.2026 </w:t>
                                </w:r>
                                <w:proofErr w:type="spellStart"/>
                                <w:r>
                                  <w:rPr>
                                    <w:b/>
                                    <w:sz w:val="18"/>
                                  </w:rPr>
                                  <w:t>Tarihli</w:t>
                                </w:r>
                                <w:proofErr w:type="spellEnd"/>
                                <w:r>
                                  <w:rPr>
                                    <w:b/>
                                    <w:spacing w:val="-3"/>
                                    <w:sz w:val="18"/>
                                  </w:rPr>
                                  <w:t xml:space="preserve"> </w:t>
                                </w:r>
                                <w:proofErr w:type="spellStart"/>
                                <w:r>
                                  <w:rPr>
                                    <w:b/>
                                    <w:sz w:val="18"/>
                                  </w:rPr>
                                  <w:t>ve</w:t>
                                </w:r>
                                <w:proofErr w:type="spellEnd"/>
                                <w:r>
                                  <w:rPr>
                                    <w:b/>
                                    <w:spacing w:val="-2"/>
                                    <w:sz w:val="18"/>
                                  </w:rPr>
                                  <w:t xml:space="preserve"> 23424037 </w:t>
                                </w:r>
                                <w:proofErr w:type="spellStart"/>
                                <w:r>
                                  <w:rPr>
                                    <w:b/>
                                    <w:sz w:val="18"/>
                                  </w:rPr>
                                  <w:t>sayılı</w:t>
                                </w:r>
                                <w:proofErr w:type="spellEnd"/>
                                <w:r>
                                  <w:rPr>
                                    <w:b/>
                                    <w:spacing w:val="-2"/>
                                    <w:sz w:val="18"/>
                                  </w:rPr>
                                  <w:t xml:space="preserve"> </w:t>
                                </w:r>
                                <w:r>
                                  <w:rPr>
                                    <w:b/>
                                    <w:spacing w:val="-4"/>
                                    <w:sz w:val="18"/>
                                  </w:rPr>
                                  <w:t>Onay</w:t>
                                </w:r>
                              </w:p>
                            </w:tc>
                          </w:tr>
                        </w:tbl>
                        <w:p w14:paraId="454B4D3E" w14:textId="77777777" w:rsidR="001A7C7C" w:rsidRDefault="001A7C7C" w:rsidP="001A7C7C">
                          <w:pPr>
                            <w:pStyle w:val="GvdeMetni"/>
                          </w:pPr>
                        </w:p>
                      </w:txbxContent>
                    </wps:txbx>
                    <wps:bodyPr vertOverflow="clip" horzOverflow="clip"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01D2263B" id="_x0000_t202" coordsize="21600,21600" o:spt="202" path="m,l,21600r21600,l21600,xe">
              <v:stroke joinstyle="miter"/>
              <v:path gradientshapeok="t" o:connecttype="rect"/>
            </v:shapetype>
            <v:shape id="Metin Kutusu 1" o:spid="_x0000_s1026" type="#_x0000_t202" style="position:absolute;margin-left:0;margin-top:9.95pt;width:481.45pt;height:64.95pt;z-index:251659264;visibility:visible;mso-wrap-style:square;mso-width-percent:0;mso-height-percent:0;mso-wrap-distance-left:0;mso-wrap-distance-top:0;mso-wrap-distance-right:0;mso-wrap-distance-bottom:0;mso-position-horizontal:center;mso-position-horizontal-relative:margin;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9"/>
                      <w:gridCol w:w="2407"/>
                      <w:gridCol w:w="1773"/>
                      <w:gridCol w:w="2338"/>
                    </w:tblGrid>
                    <w:tr w:rsidR="001A7C7C" w14:paraId="22DCB8FC" w14:textId="77777777">
                      <w:trPr>
                        <w:trHeight w:val="366"/>
                      </w:trPr>
                      <w:tc>
                        <w:tcPr>
                          <w:tcW w:w="2979" w:type="dxa"/>
                          <w:tcBorders>
                            <w:top w:val="single" w:sz="4" w:space="0" w:color="000000"/>
                            <w:left w:val="single" w:sz="4" w:space="0" w:color="000000"/>
                            <w:bottom w:val="single" w:sz="4" w:space="0" w:color="000000"/>
                            <w:right w:val="single" w:sz="4" w:space="0" w:color="000000"/>
                          </w:tcBorders>
                          <w:hideMark/>
                        </w:tcPr>
                        <w:p w14:paraId="7611590E" w14:textId="77777777" w:rsidR="001A7C7C" w:rsidRDefault="001A7C7C">
                          <w:pPr>
                            <w:pStyle w:val="TableParagraph"/>
                            <w:spacing w:line="207" w:lineRule="exact"/>
                            <w:ind w:left="108"/>
                            <w:rPr>
                              <w:sz w:val="18"/>
                            </w:rPr>
                          </w:pPr>
                          <w:proofErr w:type="spellStart"/>
                          <w:r>
                            <w:rPr>
                              <w:sz w:val="18"/>
                            </w:rPr>
                            <w:t>Dokuman</w:t>
                          </w:r>
                          <w:proofErr w:type="spellEnd"/>
                          <w:r>
                            <w:rPr>
                              <w:spacing w:val="-1"/>
                              <w:sz w:val="18"/>
                            </w:rPr>
                            <w:t xml:space="preserve"> </w:t>
                          </w:r>
                          <w:r>
                            <w:rPr>
                              <w:sz w:val="18"/>
                            </w:rPr>
                            <w:t xml:space="preserve">Kodu: </w:t>
                          </w:r>
                          <w:r>
                            <w:rPr>
                              <w:color w:val="808080"/>
                              <w:spacing w:val="-2"/>
                              <w:sz w:val="18"/>
                            </w:rPr>
                            <w:t>TOB.İKS/FRM.036</w:t>
                          </w:r>
                        </w:p>
                      </w:tc>
                      <w:tc>
                        <w:tcPr>
                          <w:tcW w:w="2407" w:type="dxa"/>
                          <w:tcBorders>
                            <w:top w:val="single" w:sz="4" w:space="0" w:color="000000"/>
                            <w:left w:val="single" w:sz="4" w:space="0" w:color="000000"/>
                            <w:bottom w:val="single" w:sz="4" w:space="0" w:color="000000"/>
                            <w:right w:val="single" w:sz="4" w:space="0" w:color="000000"/>
                          </w:tcBorders>
                          <w:hideMark/>
                        </w:tcPr>
                        <w:p w14:paraId="12927410" w14:textId="77777777" w:rsidR="001A7C7C" w:rsidRDefault="001A7C7C">
                          <w:pPr>
                            <w:pStyle w:val="TableParagraph"/>
                            <w:spacing w:line="207" w:lineRule="exact"/>
                            <w:ind w:left="108"/>
                            <w:rPr>
                              <w:sz w:val="18"/>
                            </w:rPr>
                          </w:pPr>
                          <w:proofErr w:type="spellStart"/>
                          <w:r>
                            <w:rPr>
                              <w:sz w:val="18"/>
                            </w:rPr>
                            <w:t>Revizyon</w:t>
                          </w:r>
                          <w:proofErr w:type="spellEnd"/>
                          <w:r>
                            <w:rPr>
                              <w:spacing w:val="-1"/>
                              <w:sz w:val="18"/>
                            </w:rPr>
                            <w:t xml:space="preserve"> </w:t>
                          </w:r>
                          <w:proofErr w:type="spellStart"/>
                          <w:r>
                            <w:rPr>
                              <w:sz w:val="18"/>
                            </w:rPr>
                            <w:t>Tarihi</w:t>
                          </w:r>
                          <w:proofErr w:type="spellEnd"/>
                          <w:r>
                            <w:rPr>
                              <w:sz w:val="18"/>
                            </w:rPr>
                            <w:t xml:space="preserve">: </w:t>
                          </w:r>
                          <w:r>
                            <w:rPr>
                              <w:spacing w:val="-2"/>
                              <w:sz w:val="18"/>
                            </w:rPr>
                            <w:t>03.03.2026</w:t>
                          </w:r>
                        </w:p>
                      </w:tc>
                      <w:tc>
                        <w:tcPr>
                          <w:tcW w:w="1773" w:type="dxa"/>
                          <w:tcBorders>
                            <w:top w:val="single" w:sz="4" w:space="0" w:color="000000"/>
                            <w:left w:val="single" w:sz="4" w:space="0" w:color="000000"/>
                            <w:bottom w:val="single" w:sz="4" w:space="0" w:color="000000"/>
                            <w:right w:val="single" w:sz="4" w:space="0" w:color="000000"/>
                          </w:tcBorders>
                          <w:hideMark/>
                        </w:tcPr>
                        <w:p w14:paraId="177B4BAD" w14:textId="77777777" w:rsidR="001A7C7C" w:rsidRDefault="001A7C7C">
                          <w:pPr>
                            <w:pStyle w:val="TableParagraph"/>
                            <w:spacing w:line="207" w:lineRule="exact"/>
                            <w:ind w:left="111"/>
                            <w:rPr>
                              <w:sz w:val="18"/>
                            </w:rPr>
                          </w:pPr>
                          <w:proofErr w:type="spellStart"/>
                          <w:r>
                            <w:rPr>
                              <w:sz w:val="18"/>
                            </w:rPr>
                            <w:t>Revizyon</w:t>
                          </w:r>
                          <w:proofErr w:type="spellEnd"/>
                          <w:r>
                            <w:rPr>
                              <w:spacing w:val="-1"/>
                              <w:sz w:val="18"/>
                            </w:rPr>
                            <w:t xml:space="preserve"> </w:t>
                          </w:r>
                          <w:r>
                            <w:rPr>
                              <w:sz w:val="18"/>
                            </w:rPr>
                            <w:t>No:</w:t>
                          </w:r>
                          <w:r>
                            <w:rPr>
                              <w:spacing w:val="-2"/>
                              <w:sz w:val="18"/>
                            </w:rPr>
                            <w:t xml:space="preserve"> </w:t>
                          </w:r>
                          <w:r>
                            <w:rPr>
                              <w:spacing w:val="-5"/>
                              <w:sz w:val="18"/>
                            </w:rPr>
                            <w:t>003</w:t>
                          </w:r>
                        </w:p>
                      </w:tc>
                      <w:tc>
                        <w:tcPr>
                          <w:tcW w:w="2338" w:type="dxa"/>
                          <w:tcBorders>
                            <w:top w:val="single" w:sz="4" w:space="0" w:color="000000"/>
                            <w:left w:val="single" w:sz="4" w:space="0" w:color="000000"/>
                            <w:bottom w:val="single" w:sz="4" w:space="0" w:color="000000"/>
                            <w:right w:val="single" w:sz="4" w:space="0" w:color="000000"/>
                          </w:tcBorders>
                          <w:hideMark/>
                        </w:tcPr>
                        <w:p w14:paraId="7012F8B9" w14:textId="77777777" w:rsidR="001A7C7C" w:rsidRDefault="001A7C7C">
                          <w:pPr>
                            <w:pStyle w:val="TableParagraph"/>
                            <w:spacing w:line="207" w:lineRule="exact"/>
                            <w:ind w:left="109"/>
                            <w:rPr>
                              <w:sz w:val="18"/>
                            </w:rPr>
                          </w:pPr>
                          <w:proofErr w:type="spellStart"/>
                          <w:r>
                            <w:rPr>
                              <w:sz w:val="18"/>
                            </w:rPr>
                            <w:t>Yürürlük</w:t>
                          </w:r>
                          <w:proofErr w:type="spellEnd"/>
                          <w:r>
                            <w:rPr>
                              <w:spacing w:val="-1"/>
                              <w:sz w:val="18"/>
                            </w:rPr>
                            <w:t xml:space="preserve"> </w:t>
                          </w:r>
                          <w:r>
                            <w:rPr>
                              <w:sz w:val="18"/>
                            </w:rPr>
                            <w:t xml:space="preserve">Tarihi: </w:t>
                          </w:r>
                          <w:r>
                            <w:rPr>
                              <w:spacing w:val="-2"/>
                              <w:sz w:val="18"/>
                            </w:rPr>
                            <w:t>05.02.2018</w:t>
                          </w:r>
                        </w:p>
                      </w:tc>
                    </w:tr>
                    <w:tr w:rsidR="001A7C7C" w14:paraId="48BAA271" w14:textId="77777777">
                      <w:trPr>
                        <w:trHeight w:val="445"/>
                      </w:trPr>
                      <w:tc>
                        <w:tcPr>
                          <w:tcW w:w="5386" w:type="dxa"/>
                          <w:gridSpan w:val="2"/>
                          <w:tcBorders>
                            <w:top w:val="single" w:sz="4" w:space="0" w:color="000000"/>
                            <w:left w:val="single" w:sz="4" w:space="0" w:color="000000"/>
                            <w:bottom w:val="single" w:sz="4" w:space="0" w:color="000000"/>
                            <w:right w:val="single" w:sz="4" w:space="0" w:color="000000"/>
                          </w:tcBorders>
                          <w:hideMark/>
                        </w:tcPr>
                        <w:p w14:paraId="08B1650E" w14:textId="77777777" w:rsidR="001A7C7C" w:rsidRDefault="001A7C7C">
                          <w:pPr>
                            <w:pStyle w:val="TableParagraph"/>
                            <w:spacing w:before="119"/>
                            <w:ind w:left="108"/>
                            <w:rPr>
                              <w:b/>
                              <w:sz w:val="18"/>
                            </w:rPr>
                          </w:pPr>
                          <w:proofErr w:type="spellStart"/>
                          <w:r>
                            <w:rPr>
                              <w:b/>
                              <w:spacing w:val="-2"/>
                              <w:sz w:val="18"/>
                            </w:rPr>
                            <w:t>Hazırlayan</w:t>
                          </w:r>
                          <w:proofErr w:type="spellEnd"/>
                          <w:r>
                            <w:rPr>
                              <w:b/>
                              <w:spacing w:val="-2"/>
                              <w:sz w:val="18"/>
                            </w:rPr>
                            <w:t>:</w:t>
                          </w: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187E84D5" w14:textId="77777777" w:rsidR="001A7C7C" w:rsidRDefault="001A7C7C">
                          <w:pPr>
                            <w:pStyle w:val="TableParagraph"/>
                            <w:spacing w:before="119"/>
                            <w:ind w:left="111"/>
                            <w:rPr>
                              <w:b/>
                              <w:sz w:val="18"/>
                            </w:rPr>
                          </w:pPr>
                          <w:proofErr w:type="spellStart"/>
                          <w:r>
                            <w:rPr>
                              <w:b/>
                              <w:spacing w:val="-2"/>
                              <w:sz w:val="18"/>
                            </w:rPr>
                            <w:t>Onaylayan</w:t>
                          </w:r>
                          <w:proofErr w:type="spellEnd"/>
                          <w:r>
                            <w:rPr>
                              <w:b/>
                              <w:spacing w:val="-2"/>
                              <w:sz w:val="18"/>
                            </w:rPr>
                            <w:t>:</w:t>
                          </w:r>
                        </w:p>
                      </w:tc>
                    </w:tr>
                    <w:tr w:rsidR="001A7C7C" w14:paraId="010F5C0F" w14:textId="77777777">
                      <w:trPr>
                        <w:trHeight w:val="448"/>
                      </w:trPr>
                      <w:tc>
                        <w:tcPr>
                          <w:tcW w:w="5386" w:type="dxa"/>
                          <w:gridSpan w:val="2"/>
                          <w:tcBorders>
                            <w:top w:val="single" w:sz="4" w:space="0" w:color="000000"/>
                            <w:left w:val="single" w:sz="4" w:space="0" w:color="000000"/>
                            <w:bottom w:val="single" w:sz="4" w:space="0" w:color="000000"/>
                            <w:right w:val="single" w:sz="4" w:space="0" w:color="000000"/>
                          </w:tcBorders>
                        </w:tcPr>
                        <w:p w14:paraId="3AF69255" w14:textId="77777777" w:rsidR="001A7C7C" w:rsidRDefault="001A7C7C">
                          <w:pPr>
                            <w:pStyle w:val="TableParagraph"/>
                            <w:spacing w:before="122"/>
                            <w:ind w:left="108"/>
                            <w:rPr>
                              <w:sz w:val="18"/>
                            </w:rPr>
                          </w:pP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20589315" w14:textId="77777777" w:rsidR="001A7C7C" w:rsidRDefault="001A7C7C">
                          <w:pPr>
                            <w:pStyle w:val="TableParagraph"/>
                            <w:tabs>
                              <w:tab w:val="left" w:leader="dot" w:pos="1101"/>
                            </w:tabs>
                            <w:spacing w:before="122"/>
                            <w:ind w:left="111"/>
                            <w:rPr>
                              <w:b/>
                              <w:sz w:val="18"/>
                            </w:rPr>
                          </w:pPr>
                          <w:r>
                            <w:rPr>
                              <w:b/>
                              <w:spacing w:val="-10"/>
                              <w:sz w:val="18"/>
                            </w:rPr>
                            <w:t xml:space="preserve">03.03.2026 </w:t>
                          </w:r>
                          <w:proofErr w:type="spellStart"/>
                          <w:r>
                            <w:rPr>
                              <w:b/>
                              <w:sz w:val="18"/>
                            </w:rPr>
                            <w:t>Tarihli</w:t>
                          </w:r>
                          <w:proofErr w:type="spellEnd"/>
                          <w:r>
                            <w:rPr>
                              <w:b/>
                              <w:spacing w:val="-3"/>
                              <w:sz w:val="18"/>
                            </w:rPr>
                            <w:t xml:space="preserve"> </w:t>
                          </w:r>
                          <w:proofErr w:type="spellStart"/>
                          <w:r>
                            <w:rPr>
                              <w:b/>
                              <w:sz w:val="18"/>
                            </w:rPr>
                            <w:t>ve</w:t>
                          </w:r>
                          <w:proofErr w:type="spellEnd"/>
                          <w:r>
                            <w:rPr>
                              <w:b/>
                              <w:spacing w:val="-2"/>
                              <w:sz w:val="18"/>
                            </w:rPr>
                            <w:t xml:space="preserve"> 23424037 </w:t>
                          </w:r>
                          <w:proofErr w:type="spellStart"/>
                          <w:r>
                            <w:rPr>
                              <w:b/>
                              <w:sz w:val="18"/>
                            </w:rPr>
                            <w:t>sayılı</w:t>
                          </w:r>
                          <w:proofErr w:type="spellEnd"/>
                          <w:r>
                            <w:rPr>
                              <w:b/>
                              <w:spacing w:val="-2"/>
                              <w:sz w:val="18"/>
                            </w:rPr>
                            <w:t xml:space="preserve"> </w:t>
                          </w:r>
                          <w:r>
                            <w:rPr>
                              <w:b/>
                              <w:spacing w:val="-4"/>
                              <w:sz w:val="18"/>
                            </w:rPr>
                            <w:t>Onay</w:t>
                          </w:r>
                        </w:p>
                      </w:tc>
                    </w:tr>
                  </w:tbl>
                  <w:p w14:paraId="454B4D3E" w14:textId="77777777" w:rsidR="001A7C7C" w:rsidRDefault="001A7C7C" w:rsidP="001A7C7C">
                    <w:pPr>
                      <w:pStyle w:val="GvdeMetni"/>
                    </w:pPr>
                  </w:p>
                </w:txbxContent>
              </v:textbox>
              <w10:wrap anchorx="margin" anchory="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0C460" w14:textId="77777777" w:rsidR="00003B02" w:rsidRDefault="00003B02">
      <w:r>
        <w:separator/>
      </w:r>
    </w:p>
  </w:footnote>
  <w:footnote w:type="continuationSeparator" w:id="0">
    <w:p w14:paraId="44D0B1EC" w14:textId="77777777" w:rsidR="00003B02" w:rsidRDefault="00003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7" w:type="dxa"/>
      <w:tblInd w:w="45" w:type="dxa"/>
      <w:tblLayout w:type="fixed"/>
      <w:tblCellMar>
        <w:left w:w="10" w:type="dxa"/>
        <w:right w:w="10" w:type="dxa"/>
      </w:tblCellMar>
      <w:tblLook w:val="0000" w:firstRow="0" w:lastRow="0" w:firstColumn="0" w:lastColumn="0" w:noHBand="0" w:noVBand="0"/>
    </w:tblPr>
    <w:tblGrid>
      <w:gridCol w:w="1995"/>
      <w:gridCol w:w="7642"/>
    </w:tblGrid>
    <w:tr w:rsidR="00665481" w14:paraId="37760F0C" w14:textId="77777777" w:rsidTr="000B70E8">
      <w:trPr>
        <w:trHeight w:val="1197"/>
      </w:trPr>
      <w:tc>
        <w:tcPr>
          <w:tcW w:w="1995" w:type="dxa"/>
          <w:tcBorders>
            <w:top w:val="single" w:sz="2" w:space="0" w:color="000000"/>
            <w:left w:val="single" w:sz="2" w:space="0" w:color="000000"/>
            <w:bottom w:val="single" w:sz="2" w:space="0" w:color="000000"/>
          </w:tcBorders>
          <w:tcMar>
            <w:top w:w="55" w:type="dxa"/>
            <w:left w:w="55" w:type="dxa"/>
            <w:bottom w:w="55" w:type="dxa"/>
            <w:right w:w="55" w:type="dxa"/>
          </w:tcMar>
        </w:tcPr>
        <w:p w14:paraId="4371F8D1" w14:textId="77777777" w:rsidR="00665481" w:rsidRDefault="00E47ED9" w:rsidP="000B70E8">
          <w:pPr>
            <w:rPr>
              <w:rFonts w:ascii="Arial" w:hAnsi="Arial" w:cs="Arial"/>
              <w:b/>
            </w:rPr>
          </w:pPr>
          <w:r w:rsidRPr="009C20F9">
            <w:rPr>
              <w:noProof/>
              <w:lang w:eastAsia="tr-TR"/>
            </w:rPr>
            <w:drawing>
              <wp:inline distT="0" distB="0" distL="0" distR="0" wp14:anchorId="2FD6F3C4" wp14:editId="6452640E">
                <wp:extent cx="1177290" cy="1177290"/>
                <wp:effectExtent l="0" t="0" r="0" b="0"/>
                <wp:docPr id="1" name="Resim 2" descr="https://www.tarimorman.gov.tr/Style%20Library/TarimUI/img/gthb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s://www.tarimorman.gov.tr/Style%20Library/TarimUI/img/gthb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7290" cy="1177290"/>
                        </a:xfrm>
                        <a:prstGeom prst="rect">
                          <a:avLst/>
                        </a:prstGeom>
                        <a:noFill/>
                        <a:ln>
                          <a:noFill/>
                        </a:ln>
                      </pic:spPr>
                    </pic:pic>
                  </a:graphicData>
                </a:graphic>
              </wp:inline>
            </w:drawing>
          </w:r>
        </w:p>
      </w:tc>
      <w:tc>
        <w:tcPr>
          <w:tcW w:w="7642"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06633190" w14:textId="77777777" w:rsidR="00665481" w:rsidRDefault="00665481" w:rsidP="000B70E8">
          <w:pPr>
            <w:jc w:val="center"/>
            <w:rPr>
              <w:rFonts w:ascii="Arial" w:hAnsi="Arial" w:cs="Arial"/>
              <w:b/>
            </w:rPr>
          </w:pPr>
        </w:p>
        <w:p w14:paraId="2671074E" w14:textId="77777777" w:rsidR="00665481" w:rsidRDefault="00665481" w:rsidP="000B70E8">
          <w:pPr>
            <w:jc w:val="center"/>
            <w:rPr>
              <w:rFonts w:ascii="Arial" w:hAnsi="Arial" w:cs="Arial"/>
              <w:b/>
            </w:rPr>
          </w:pPr>
        </w:p>
        <w:p w14:paraId="5931F255" w14:textId="77777777" w:rsidR="0017758D" w:rsidRDefault="008A74DA" w:rsidP="0017758D">
          <w:pPr>
            <w:jc w:val="center"/>
            <w:rPr>
              <w:rFonts w:ascii="Arial" w:hAnsi="Arial" w:cs="Arial"/>
              <w:b/>
            </w:rPr>
          </w:pPr>
          <w:r>
            <w:rPr>
              <w:rFonts w:ascii="Arial" w:hAnsi="Arial" w:cs="Arial"/>
              <w:b/>
            </w:rPr>
            <w:t>MUĞLA</w:t>
          </w:r>
          <w:r w:rsidR="0017758D" w:rsidRPr="003D0AD3">
            <w:rPr>
              <w:rFonts w:ascii="Arial" w:hAnsi="Arial" w:cs="Arial"/>
              <w:b/>
            </w:rPr>
            <w:t xml:space="preserve"> İL TARIM VE ORMAN MÜDÜRLÜĞÜ </w:t>
          </w:r>
          <w:r w:rsidR="0017758D">
            <w:rPr>
              <w:rFonts w:ascii="Arial" w:hAnsi="Arial" w:cs="Arial"/>
              <w:b/>
            </w:rPr>
            <w:t>İŞ TANIMI GEREKLERİ</w:t>
          </w:r>
        </w:p>
        <w:p w14:paraId="6C2A8D27" w14:textId="77777777" w:rsidR="00665481" w:rsidRDefault="00665481" w:rsidP="000B70E8">
          <w:pPr>
            <w:rPr>
              <w:rFonts w:ascii="Arial" w:hAnsi="Arial" w:cs="Arial"/>
              <w:b/>
            </w:rPr>
          </w:pPr>
        </w:p>
      </w:tc>
    </w:tr>
    <w:tr w:rsidR="00665481" w:rsidRPr="00670089" w14:paraId="081D142C" w14:textId="77777777" w:rsidTr="000B70E8">
      <w:tc>
        <w:tcPr>
          <w:tcW w:w="1995" w:type="dxa"/>
          <w:tcBorders>
            <w:left w:val="single" w:sz="2" w:space="0" w:color="000000"/>
            <w:bottom w:val="single" w:sz="2" w:space="0" w:color="000000"/>
          </w:tcBorders>
          <w:tcMar>
            <w:top w:w="55" w:type="dxa"/>
            <w:left w:w="55" w:type="dxa"/>
            <w:bottom w:w="55" w:type="dxa"/>
            <w:right w:w="55" w:type="dxa"/>
          </w:tcMar>
        </w:tcPr>
        <w:p w14:paraId="472C1F31" w14:textId="77777777" w:rsidR="00665481" w:rsidRDefault="00665481" w:rsidP="000B70E8">
          <w:pPr>
            <w:rPr>
              <w:rFonts w:ascii="Arial" w:hAnsi="Arial" w:cs="Arial"/>
              <w:b/>
            </w:rPr>
          </w:pPr>
          <w:r>
            <w:rPr>
              <w:rFonts w:ascii="Arial" w:hAnsi="Arial" w:cs="Arial"/>
              <w:b/>
            </w:rPr>
            <w:t>İŞ ÜNVANI</w:t>
          </w:r>
        </w:p>
      </w:tc>
      <w:tc>
        <w:tcPr>
          <w:tcW w:w="7642"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02B580DB" w14:textId="77777777" w:rsidR="00665481" w:rsidRPr="00B13610" w:rsidRDefault="00637403" w:rsidP="00637403">
          <w:pPr>
            <w:rPr>
              <w:rFonts w:ascii="Arial" w:hAnsi="Arial" w:cs="Arial"/>
              <w:sz w:val="28"/>
              <w:szCs w:val="28"/>
            </w:rPr>
          </w:pPr>
          <w:r>
            <w:rPr>
              <w:rFonts w:ascii="Arial" w:hAnsi="Arial" w:cs="Arial"/>
              <w:sz w:val="28"/>
              <w:szCs w:val="28"/>
            </w:rPr>
            <w:t xml:space="preserve"> </w:t>
          </w:r>
          <w:r w:rsidR="00B13610">
            <w:rPr>
              <w:rFonts w:ascii="Arial" w:hAnsi="Arial" w:cs="Arial"/>
              <w:sz w:val="28"/>
              <w:szCs w:val="28"/>
            </w:rPr>
            <w:t>Enformasyon Birimi İş ve İşlemleri</w:t>
          </w:r>
        </w:p>
      </w:tc>
    </w:tr>
    <w:tr w:rsidR="00665481" w:rsidRPr="00670089" w14:paraId="5AC1C205" w14:textId="77777777" w:rsidTr="000B70E8">
      <w:tc>
        <w:tcPr>
          <w:tcW w:w="1995" w:type="dxa"/>
          <w:tcBorders>
            <w:left w:val="single" w:sz="2" w:space="0" w:color="000000"/>
            <w:bottom w:val="single" w:sz="2" w:space="0" w:color="000000"/>
          </w:tcBorders>
          <w:tcMar>
            <w:top w:w="55" w:type="dxa"/>
            <w:left w:w="55" w:type="dxa"/>
            <w:bottom w:w="55" w:type="dxa"/>
            <w:right w:w="55" w:type="dxa"/>
          </w:tcMar>
        </w:tcPr>
        <w:p w14:paraId="5E9BA1D1" w14:textId="77777777" w:rsidR="00665481" w:rsidRDefault="00665481" w:rsidP="000B70E8">
          <w:pPr>
            <w:rPr>
              <w:rFonts w:ascii="Arial" w:hAnsi="Arial" w:cs="Arial"/>
              <w:b/>
            </w:rPr>
          </w:pPr>
          <w:r>
            <w:rPr>
              <w:rFonts w:ascii="Arial" w:hAnsi="Arial" w:cs="Arial"/>
              <w:b/>
            </w:rPr>
            <w:t>BÖLÜMÜ</w:t>
          </w:r>
        </w:p>
      </w:tc>
      <w:tc>
        <w:tcPr>
          <w:tcW w:w="7642"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139BCADA" w14:textId="77777777" w:rsidR="00665481" w:rsidRPr="00670089" w:rsidRDefault="00665481" w:rsidP="000B70E8">
          <w:pPr>
            <w:pStyle w:val="Tabloerii"/>
            <w:rPr>
              <w:rFonts w:ascii="Arial" w:eastAsia="Arial-BoldMT" w:hAnsi="Arial" w:cs="Arial"/>
              <w:color w:val="000000"/>
            </w:rPr>
          </w:pPr>
          <w:r w:rsidRPr="00670089">
            <w:rPr>
              <w:rFonts w:ascii="Arial" w:eastAsia="Arial-BoldMT" w:hAnsi="Arial" w:cs="Arial"/>
              <w:color w:val="000000"/>
            </w:rPr>
            <w:t xml:space="preserve"> </w:t>
          </w:r>
          <w:r w:rsidR="0017758D">
            <w:rPr>
              <w:rFonts w:ascii="Arial" w:hAnsi="Arial" w:cs="Arial"/>
              <w:bCs/>
            </w:rPr>
            <w:t>Koordinasyon ve Tarımsal Veriler Şubesi</w:t>
          </w:r>
        </w:p>
      </w:tc>
    </w:tr>
  </w:tbl>
  <w:p w14:paraId="563D15D4" w14:textId="77777777" w:rsidR="00D01BF2" w:rsidRPr="00665481" w:rsidRDefault="00D01BF2" w:rsidP="0066548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6"/>
    <w:lvl w:ilvl="0">
      <w:start w:val="1"/>
      <w:numFmt w:val="bullet"/>
      <w:lvlText w:val="–"/>
      <w:lvlJc w:val="left"/>
      <w:pPr>
        <w:tabs>
          <w:tab w:val="num" w:pos="0"/>
        </w:tabs>
        <w:ind w:left="840" w:hanging="360"/>
      </w:pPr>
      <w:rPr>
        <w:rFonts w:ascii="Arial" w:hAnsi="Arial" w:cs="Aria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 w15:restartNumberingAfterBreak="0">
    <w:nsid w:val="00000002"/>
    <w:multiLevelType w:val="multilevel"/>
    <w:tmpl w:val="00000002"/>
    <w:name w:val="WWNum9"/>
    <w:lvl w:ilvl="0">
      <w:start w:val="1"/>
      <w:numFmt w:val="bullet"/>
      <w:lvlText w:val="–"/>
      <w:lvlJc w:val="left"/>
      <w:pPr>
        <w:tabs>
          <w:tab w:val="num" w:pos="0"/>
        </w:tabs>
        <w:ind w:left="840" w:hanging="360"/>
      </w:pPr>
      <w:rPr>
        <w:rFonts w:ascii="Arial" w:hAnsi="Arial" w:cs="Aria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2" w15:restartNumberingAfterBreak="0">
    <w:nsid w:val="00000003"/>
    <w:multiLevelType w:val="multilevel"/>
    <w:tmpl w:val="00000003"/>
    <w:name w:val="WWNum10"/>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1440"/>
        </w:tabs>
        <w:ind w:left="1440" w:hanging="360"/>
      </w:pPr>
      <w:rPr>
        <w:rFonts w:ascii="Arial" w:hAnsi="Arial"/>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3" w15:restartNumberingAfterBreak="0">
    <w:nsid w:val="00000004"/>
    <w:multiLevelType w:val="multilevel"/>
    <w:tmpl w:val="00000004"/>
    <w:name w:val="WWNum11"/>
    <w:lvl w:ilvl="0">
      <w:start w:val="1"/>
      <w:numFmt w:val="decimal"/>
      <w:lvlText w:val="%1."/>
      <w:lvlJc w:val="left"/>
      <w:pPr>
        <w:tabs>
          <w:tab w:val="num" w:pos="720"/>
        </w:tabs>
        <w:ind w:left="720" w:hanging="360"/>
      </w:pPr>
      <w:rPr>
        <w:rFont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Num13"/>
    <w:lvl w:ilvl="0">
      <w:start w:val="1"/>
      <w:numFmt w:val="bullet"/>
      <w:lvlText w:val="–"/>
      <w:lvlJc w:val="left"/>
      <w:pPr>
        <w:tabs>
          <w:tab w:val="num" w:pos="0"/>
        </w:tabs>
        <w:ind w:left="360" w:hanging="360"/>
      </w:pPr>
      <w:rPr>
        <w:rFonts w:ascii="Arial" w:hAnsi="Arial" w:cs="Aria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5" w15:restartNumberingAfterBreak="0">
    <w:nsid w:val="00000006"/>
    <w:multiLevelType w:val="multilevel"/>
    <w:tmpl w:val="00000006"/>
    <w:name w:val="WWNum14"/>
    <w:lvl w:ilvl="0">
      <w:start w:val="1"/>
      <w:numFmt w:val="bullet"/>
      <w:lvlText w:val="–"/>
      <w:lvlJc w:val="left"/>
      <w:pPr>
        <w:tabs>
          <w:tab w:val="num" w:pos="0"/>
        </w:tabs>
        <w:ind w:left="840" w:hanging="360"/>
      </w:pPr>
      <w:rPr>
        <w:rFonts w:ascii="Arial" w:hAnsi="Arial" w:cs="Aria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6" w15:restartNumberingAfterBreak="0">
    <w:nsid w:val="00000007"/>
    <w:multiLevelType w:val="multilevel"/>
    <w:tmpl w:val="00000007"/>
    <w:name w:val="WWNum16"/>
    <w:lvl w:ilvl="0">
      <w:start w:val="1"/>
      <w:numFmt w:val="bullet"/>
      <w:lvlText w:val="–"/>
      <w:lvlJc w:val="left"/>
      <w:pPr>
        <w:tabs>
          <w:tab w:val="num" w:pos="0"/>
        </w:tabs>
        <w:ind w:left="840" w:hanging="360"/>
      </w:pPr>
      <w:rPr>
        <w:rFonts w:ascii="Arial" w:hAnsi="Arial" w:cs="Aria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7" w15:restartNumberingAfterBreak="0">
    <w:nsid w:val="00000008"/>
    <w:multiLevelType w:val="multilevel"/>
    <w:tmpl w:val="00000008"/>
    <w:name w:val="WWNum19"/>
    <w:lvl w:ilvl="0">
      <w:start w:val="1"/>
      <w:numFmt w:val="bullet"/>
      <w:lvlText w:val="–"/>
      <w:lvlJc w:val="left"/>
      <w:pPr>
        <w:tabs>
          <w:tab w:val="num" w:pos="0"/>
        </w:tabs>
        <w:ind w:left="720" w:hanging="360"/>
      </w:pPr>
      <w:rPr>
        <w:rFonts w:ascii="Arial" w:hAnsi="Arial" w:cs="Aria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800"/>
        </w:tabs>
        <w:ind w:left="1800" w:hanging="360"/>
      </w:pPr>
      <w:rPr>
        <w:rFonts w:ascii="Wingdings" w:hAnsi="Wingdings" w:cs="Wingdings"/>
      </w:rPr>
    </w:lvl>
    <w:lvl w:ilvl="3">
      <w:start w:val="1"/>
      <w:numFmt w:val="bullet"/>
      <w:lvlText w:val=""/>
      <w:lvlJc w:val="left"/>
      <w:pPr>
        <w:tabs>
          <w:tab w:val="num" w:pos="2520"/>
        </w:tabs>
        <w:ind w:left="2520" w:hanging="360"/>
      </w:pPr>
      <w:rPr>
        <w:rFonts w:ascii="Symbol" w:hAnsi="Symbol" w:cs="Symbol"/>
      </w:rPr>
    </w:lvl>
    <w:lvl w:ilvl="4">
      <w:start w:val="1"/>
      <w:numFmt w:val="bullet"/>
      <w:lvlText w:val="o"/>
      <w:lvlJc w:val="left"/>
      <w:pPr>
        <w:tabs>
          <w:tab w:val="num" w:pos="3240"/>
        </w:tabs>
        <w:ind w:left="3240" w:hanging="360"/>
      </w:pPr>
      <w:rPr>
        <w:rFonts w:ascii="Courier New" w:hAnsi="Courier New" w:cs="Courier New"/>
      </w:rPr>
    </w:lvl>
    <w:lvl w:ilvl="5">
      <w:start w:val="1"/>
      <w:numFmt w:val="bullet"/>
      <w:lvlText w:val=""/>
      <w:lvlJc w:val="left"/>
      <w:pPr>
        <w:tabs>
          <w:tab w:val="num" w:pos="3960"/>
        </w:tabs>
        <w:ind w:left="3960" w:hanging="360"/>
      </w:pPr>
      <w:rPr>
        <w:rFonts w:ascii="Wingdings" w:hAnsi="Wingdings" w:cs="Wingdings"/>
      </w:rPr>
    </w:lvl>
    <w:lvl w:ilvl="6">
      <w:start w:val="1"/>
      <w:numFmt w:val="bullet"/>
      <w:lvlText w:val=""/>
      <w:lvlJc w:val="left"/>
      <w:pPr>
        <w:tabs>
          <w:tab w:val="num" w:pos="4680"/>
        </w:tabs>
        <w:ind w:left="4680" w:hanging="360"/>
      </w:pPr>
      <w:rPr>
        <w:rFonts w:ascii="Symbol" w:hAnsi="Symbol" w:cs="Symbol"/>
      </w:rPr>
    </w:lvl>
    <w:lvl w:ilvl="7">
      <w:start w:val="1"/>
      <w:numFmt w:val="bullet"/>
      <w:lvlText w:val="o"/>
      <w:lvlJc w:val="left"/>
      <w:pPr>
        <w:tabs>
          <w:tab w:val="num" w:pos="5400"/>
        </w:tabs>
        <w:ind w:left="5400" w:hanging="360"/>
      </w:pPr>
      <w:rPr>
        <w:rFonts w:ascii="Courier New" w:hAnsi="Courier New" w:cs="Courier New"/>
      </w:rPr>
    </w:lvl>
    <w:lvl w:ilvl="8">
      <w:start w:val="1"/>
      <w:numFmt w:val="bullet"/>
      <w:lvlText w:val=""/>
      <w:lvlJc w:val="left"/>
      <w:pPr>
        <w:tabs>
          <w:tab w:val="num" w:pos="6120"/>
        </w:tabs>
        <w:ind w:left="6120" w:hanging="360"/>
      </w:pPr>
      <w:rPr>
        <w:rFonts w:ascii="Wingdings" w:hAnsi="Wingdings" w:cs="Wingdings"/>
      </w:rPr>
    </w:lvl>
  </w:abstractNum>
  <w:abstractNum w:abstractNumId="8" w15:restartNumberingAfterBreak="0">
    <w:nsid w:val="00000009"/>
    <w:multiLevelType w:val="multilevel"/>
    <w:tmpl w:val="00000009"/>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9" w15:restartNumberingAfterBreak="0">
    <w:nsid w:val="027C6F45"/>
    <w:multiLevelType w:val="hybridMultilevel"/>
    <w:tmpl w:val="17A22B8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04C07502"/>
    <w:multiLevelType w:val="hybridMultilevel"/>
    <w:tmpl w:val="36BAEF92"/>
    <w:lvl w:ilvl="0" w:tplc="041F000B">
      <w:start w:val="1"/>
      <w:numFmt w:val="bullet"/>
      <w:lvlText w:val=""/>
      <w:lvlJc w:val="left"/>
      <w:pPr>
        <w:ind w:left="720" w:hanging="360"/>
      </w:pPr>
      <w:rPr>
        <w:rFonts w:ascii="Wingdings" w:hAnsi="Wingdings" w:hint="default"/>
      </w:rPr>
    </w:lvl>
    <w:lvl w:ilvl="1" w:tplc="FAA41F0A">
      <w:numFmt w:val="bullet"/>
      <w:lvlText w:val=""/>
      <w:lvlJc w:val="left"/>
      <w:pPr>
        <w:ind w:left="1440" w:hanging="360"/>
      </w:pPr>
      <w:rPr>
        <w:rFonts w:ascii="Wingdings" w:eastAsia="Times New Roman" w:hAnsi="Wingdings"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D736098"/>
    <w:multiLevelType w:val="hybridMultilevel"/>
    <w:tmpl w:val="C5B8C8E0"/>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6A609D2"/>
    <w:multiLevelType w:val="hybridMultilevel"/>
    <w:tmpl w:val="E6807190"/>
    <w:lvl w:ilvl="0" w:tplc="2B90AFAA">
      <w:start w:val="1"/>
      <w:numFmt w:val="bullet"/>
      <w:lvlText w:val="–"/>
      <w:lvlJc w:val="left"/>
      <w:pPr>
        <w:ind w:left="36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E00EB0"/>
    <w:multiLevelType w:val="hybridMultilevel"/>
    <w:tmpl w:val="3EFA4EF2"/>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D1235D"/>
    <w:multiLevelType w:val="hybridMultilevel"/>
    <w:tmpl w:val="B26E94BE"/>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B969C9"/>
    <w:multiLevelType w:val="multilevel"/>
    <w:tmpl w:val="0F8230C4"/>
    <w:lvl w:ilvl="0">
      <w:start w:val="1"/>
      <w:numFmt w:val="bullet"/>
      <w:lvlText w:val=""/>
      <w:lvlJc w:val="left"/>
      <w:pPr>
        <w:tabs>
          <w:tab w:val="num" w:pos="0"/>
        </w:tabs>
        <w:ind w:left="84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num w:numId="1" w16cid:durableId="2061126265">
    <w:abstractNumId w:val="0"/>
  </w:num>
  <w:num w:numId="2" w16cid:durableId="1382440034">
    <w:abstractNumId w:val="1"/>
  </w:num>
  <w:num w:numId="3" w16cid:durableId="869807238">
    <w:abstractNumId w:val="2"/>
  </w:num>
  <w:num w:numId="4" w16cid:durableId="1554002218">
    <w:abstractNumId w:val="3"/>
  </w:num>
  <w:num w:numId="5" w16cid:durableId="621116690">
    <w:abstractNumId w:val="4"/>
  </w:num>
  <w:num w:numId="6" w16cid:durableId="1851527093">
    <w:abstractNumId w:val="5"/>
  </w:num>
  <w:num w:numId="7" w16cid:durableId="1698264804">
    <w:abstractNumId w:val="6"/>
  </w:num>
  <w:num w:numId="8" w16cid:durableId="1196501632">
    <w:abstractNumId w:val="7"/>
  </w:num>
  <w:num w:numId="9" w16cid:durableId="1543520840">
    <w:abstractNumId w:val="8"/>
  </w:num>
  <w:num w:numId="10" w16cid:durableId="40905383">
    <w:abstractNumId w:val="14"/>
  </w:num>
  <w:num w:numId="11" w16cid:durableId="121464220">
    <w:abstractNumId w:val="13"/>
  </w:num>
  <w:num w:numId="12" w16cid:durableId="108547972">
    <w:abstractNumId w:val="12"/>
  </w:num>
  <w:num w:numId="13" w16cid:durableId="1503617028">
    <w:abstractNumId w:val="15"/>
  </w:num>
  <w:num w:numId="14" w16cid:durableId="1474641589">
    <w:abstractNumId w:val="11"/>
  </w:num>
  <w:num w:numId="15" w16cid:durableId="510753577">
    <w:abstractNumId w:val="10"/>
  </w:num>
  <w:num w:numId="16" w16cid:durableId="1787195859">
    <w:abstractNumId w:val="9"/>
  </w:num>
  <w:num w:numId="17" w16cid:durableId="1823429221">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5571"/>
    <w:rsid w:val="00003B02"/>
    <w:rsid w:val="000060E3"/>
    <w:rsid w:val="000156A3"/>
    <w:rsid w:val="00027D29"/>
    <w:rsid w:val="00032C67"/>
    <w:rsid w:val="000363DB"/>
    <w:rsid w:val="00071C73"/>
    <w:rsid w:val="000B10E3"/>
    <w:rsid w:val="000B70E8"/>
    <w:rsid w:val="000C3055"/>
    <w:rsid w:val="000D571F"/>
    <w:rsid w:val="000E5D90"/>
    <w:rsid w:val="000F2356"/>
    <w:rsid w:val="0017405D"/>
    <w:rsid w:val="0017758D"/>
    <w:rsid w:val="00185746"/>
    <w:rsid w:val="00185D97"/>
    <w:rsid w:val="001972E2"/>
    <w:rsid w:val="001A1172"/>
    <w:rsid w:val="001A7C7C"/>
    <w:rsid w:val="001C2797"/>
    <w:rsid w:val="001F22A5"/>
    <w:rsid w:val="001F5C1B"/>
    <w:rsid w:val="00201B8F"/>
    <w:rsid w:val="00230AAE"/>
    <w:rsid w:val="00235E41"/>
    <w:rsid w:val="00237BA4"/>
    <w:rsid w:val="002419EC"/>
    <w:rsid w:val="002433D7"/>
    <w:rsid w:val="00246C13"/>
    <w:rsid w:val="00255EFB"/>
    <w:rsid w:val="00265E34"/>
    <w:rsid w:val="00272CEB"/>
    <w:rsid w:val="002810A1"/>
    <w:rsid w:val="002F5D9C"/>
    <w:rsid w:val="00321139"/>
    <w:rsid w:val="00340DE2"/>
    <w:rsid w:val="0035705C"/>
    <w:rsid w:val="003A391A"/>
    <w:rsid w:val="003C0ACE"/>
    <w:rsid w:val="003C395A"/>
    <w:rsid w:val="00402A92"/>
    <w:rsid w:val="00403FFC"/>
    <w:rsid w:val="00407445"/>
    <w:rsid w:val="00410B5B"/>
    <w:rsid w:val="00412461"/>
    <w:rsid w:val="00417B33"/>
    <w:rsid w:val="00423CF1"/>
    <w:rsid w:val="004557F4"/>
    <w:rsid w:val="004908AB"/>
    <w:rsid w:val="00496C31"/>
    <w:rsid w:val="004A14C4"/>
    <w:rsid w:val="004A69E6"/>
    <w:rsid w:val="00502C56"/>
    <w:rsid w:val="00502DD7"/>
    <w:rsid w:val="00503FB9"/>
    <w:rsid w:val="00563D82"/>
    <w:rsid w:val="00572073"/>
    <w:rsid w:val="005A0A18"/>
    <w:rsid w:val="005A4C77"/>
    <w:rsid w:val="005B63DD"/>
    <w:rsid w:val="005C6DA1"/>
    <w:rsid w:val="005D2B41"/>
    <w:rsid w:val="005E117F"/>
    <w:rsid w:val="00610B72"/>
    <w:rsid w:val="00631103"/>
    <w:rsid w:val="00637403"/>
    <w:rsid w:val="00665481"/>
    <w:rsid w:val="006764FB"/>
    <w:rsid w:val="006D4DDF"/>
    <w:rsid w:val="006E5EDA"/>
    <w:rsid w:val="00706EB7"/>
    <w:rsid w:val="00715F4C"/>
    <w:rsid w:val="007208B5"/>
    <w:rsid w:val="00751120"/>
    <w:rsid w:val="00757F30"/>
    <w:rsid w:val="00766B20"/>
    <w:rsid w:val="007A7FA3"/>
    <w:rsid w:val="007B3B01"/>
    <w:rsid w:val="007C343A"/>
    <w:rsid w:val="007D048F"/>
    <w:rsid w:val="007D66AA"/>
    <w:rsid w:val="007D6DF4"/>
    <w:rsid w:val="008169B6"/>
    <w:rsid w:val="008279E8"/>
    <w:rsid w:val="00831F58"/>
    <w:rsid w:val="00842211"/>
    <w:rsid w:val="00843066"/>
    <w:rsid w:val="00851325"/>
    <w:rsid w:val="00892220"/>
    <w:rsid w:val="008A3444"/>
    <w:rsid w:val="008A74DA"/>
    <w:rsid w:val="008D0464"/>
    <w:rsid w:val="008F7032"/>
    <w:rsid w:val="00900C94"/>
    <w:rsid w:val="009759BF"/>
    <w:rsid w:val="00981CAE"/>
    <w:rsid w:val="009855EF"/>
    <w:rsid w:val="00A1214B"/>
    <w:rsid w:val="00A458CE"/>
    <w:rsid w:val="00A85571"/>
    <w:rsid w:val="00A927A5"/>
    <w:rsid w:val="00A9681F"/>
    <w:rsid w:val="00AC7DDA"/>
    <w:rsid w:val="00AD5497"/>
    <w:rsid w:val="00B03E8C"/>
    <w:rsid w:val="00B13610"/>
    <w:rsid w:val="00B2290A"/>
    <w:rsid w:val="00B35412"/>
    <w:rsid w:val="00B52A94"/>
    <w:rsid w:val="00B63D83"/>
    <w:rsid w:val="00C372D0"/>
    <w:rsid w:val="00C56C45"/>
    <w:rsid w:val="00C570C7"/>
    <w:rsid w:val="00C66DB4"/>
    <w:rsid w:val="00C802C6"/>
    <w:rsid w:val="00C91B87"/>
    <w:rsid w:val="00CA1205"/>
    <w:rsid w:val="00CB1FBB"/>
    <w:rsid w:val="00CB733B"/>
    <w:rsid w:val="00CD0251"/>
    <w:rsid w:val="00CE417F"/>
    <w:rsid w:val="00D01BF2"/>
    <w:rsid w:val="00D150E0"/>
    <w:rsid w:val="00D16A23"/>
    <w:rsid w:val="00D238FA"/>
    <w:rsid w:val="00D26918"/>
    <w:rsid w:val="00D34C7D"/>
    <w:rsid w:val="00D52226"/>
    <w:rsid w:val="00D52A46"/>
    <w:rsid w:val="00D64F10"/>
    <w:rsid w:val="00D70B58"/>
    <w:rsid w:val="00DA2674"/>
    <w:rsid w:val="00DB153D"/>
    <w:rsid w:val="00DC36A8"/>
    <w:rsid w:val="00E32C25"/>
    <w:rsid w:val="00E47ED9"/>
    <w:rsid w:val="00E522B9"/>
    <w:rsid w:val="00E62971"/>
    <w:rsid w:val="00E90B9A"/>
    <w:rsid w:val="00EA38DC"/>
    <w:rsid w:val="00EA4F13"/>
    <w:rsid w:val="00EB57A7"/>
    <w:rsid w:val="00EB6E4F"/>
    <w:rsid w:val="00EB76CB"/>
    <w:rsid w:val="00F1720D"/>
    <w:rsid w:val="00F4748F"/>
    <w:rsid w:val="00F60BCB"/>
    <w:rsid w:val="00F60E48"/>
    <w:rsid w:val="00F96BE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E9CB662"/>
  <w15:chartTrackingRefBased/>
  <w15:docId w15:val="{DBE41861-F27E-47CF-8389-365A87F07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kern w:val="1"/>
      <w:sz w:val="24"/>
      <w:szCs w:val="24"/>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ListLabel1">
    <w:name w:val="ListLabel 1"/>
    <w:rPr>
      <w:rFonts w:eastAsia="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Symbol"/>
    </w:rPr>
  </w:style>
  <w:style w:type="character" w:customStyle="1" w:styleId="ListLabel5">
    <w:name w:val="ListLabel 5"/>
    <w:rPr>
      <w:rFonts w:cs="Arial"/>
    </w:rPr>
  </w:style>
  <w:style w:type="character" w:customStyle="1" w:styleId="VarsaylanParagrafYazTipi1">
    <w:name w:val="Varsayılan Paragraf Yazı Tipi1"/>
  </w:style>
  <w:style w:type="character" w:customStyle="1" w:styleId="HeaderChar">
    <w:name w:val="Header Char"/>
    <w:basedOn w:val="VarsaylanParagrafYazTipi1"/>
  </w:style>
  <w:style w:type="character" w:customStyle="1" w:styleId="FooterChar">
    <w:name w:val="Footer Char"/>
    <w:basedOn w:val="VarsaylanParagrafYazTipi1"/>
  </w:style>
  <w:style w:type="character" w:customStyle="1" w:styleId="BalloonTextChar">
    <w:name w:val="Balloon Text Char"/>
    <w:basedOn w:val="VarsaylanParagrafYazTipi1"/>
  </w:style>
  <w:style w:type="character" w:customStyle="1" w:styleId="CharChar1">
    <w:name w:val="Char Char1"/>
    <w:basedOn w:val="VarsaylanParagrafYazTipi1"/>
  </w:style>
  <w:style w:type="paragraph" w:customStyle="1" w:styleId="Balk">
    <w:name w:val="Başlık"/>
    <w:basedOn w:val="Normal"/>
    <w:next w:val="GvdeMetni"/>
    <w:pPr>
      <w:keepNext/>
      <w:spacing w:before="240" w:after="120"/>
    </w:pPr>
    <w:rPr>
      <w:rFonts w:ascii="Arial" w:eastAsia="SimSun" w:hAnsi="Arial" w:cs="Tahoma"/>
      <w:sz w:val="28"/>
      <w:szCs w:val="28"/>
    </w:rPr>
  </w:style>
  <w:style w:type="paragraph" w:styleId="GvdeMetni">
    <w:name w:val="Body Text"/>
    <w:basedOn w:val="Normal"/>
    <w:pPr>
      <w:spacing w:after="120"/>
    </w:pPr>
  </w:style>
  <w:style w:type="paragraph" w:styleId="KonuBal">
    <w:name w:val="Title"/>
    <w:basedOn w:val="Balk"/>
    <w:next w:val="AltKonuBal"/>
    <w:qFormat/>
  </w:style>
  <w:style w:type="paragraph" w:customStyle="1" w:styleId="AltKonuBal">
    <w:name w:val="Alt Konu Başlığı"/>
    <w:basedOn w:val="Balk"/>
    <w:next w:val="GvdeMetni"/>
    <w:qFormat/>
    <w:pPr>
      <w:jc w:val="center"/>
    </w:pPr>
    <w:rPr>
      <w:i/>
      <w:iCs/>
    </w:rPr>
  </w:style>
  <w:style w:type="paragraph" w:styleId="Liste">
    <w:name w:val="List"/>
    <w:basedOn w:val="GvdeMetni"/>
    <w:rPr>
      <w:rFonts w:cs="Tahoma"/>
    </w:rPr>
  </w:style>
  <w:style w:type="paragraph" w:customStyle="1" w:styleId="Dizin">
    <w:name w:val="Dizin"/>
    <w:basedOn w:val="Normal"/>
    <w:pPr>
      <w:suppressLineNumbers/>
    </w:pPr>
    <w:rPr>
      <w:rFonts w:cs="Tahoma"/>
    </w:rPr>
  </w:style>
  <w:style w:type="paragraph" w:customStyle="1" w:styleId="stbilgi">
    <w:name w:val="Üstbilgi"/>
    <w:basedOn w:val="Normal"/>
    <w:pPr>
      <w:suppressLineNumbers/>
      <w:tabs>
        <w:tab w:val="center" w:pos="4536"/>
        <w:tab w:val="right" w:pos="9072"/>
      </w:tabs>
    </w:pPr>
  </w:style>
  <w:style w:type="paragraph" w:customStyle="1" w:styleId="Altbilgi">
    <w:name w:val="Altbilgi"/>
    <w:basedOn w:val="Normal"/>
    <w:pPr>
      <w:suppressLineNumbers/>
      <w:tabs>
        <w:tab w:val="center" w:pos="4536"/>
        <w:tab w:val="right" w:pos="9072"/>
      </w:tabs>
    </w:pPr>
  </w:style>
  <w:style w:type="paragraph" w:customStyle="1" w:styleId="BalonMetni1">
    <w:name w:val="Balon Metni1"/>
    <w:basedOn w:val="Normal"/>
  </w:style>
  <w:style w:type="paragraph" w:customStyle="1" w:styleId="ListeParagraf1">
    <w:name w:val="Liste Paragraf1"/>
    <w:basedOn w:val="Normal"/>
  </w:style>
  <w:style w:type="paragraph" w:customStyle="1" w:styleId="Tabloerii">
    <w:name w:val="Tablo İçeriği"/>
    <w:basedOn w:val="Normal"/>
    <w:pPr>
      <w:suppressLineNumbers/>
    </w:pPr>
  </w:style>
  <w:style w:type="paragraph" w:styleId="NormalWeb">
    <w:name w:val="Normal (Web)"/>
    <w:basedOn w:val="Normal"/>
    <w:uiPriority w:val="99"/>
    <w:rsid w:val="009855EF"/>
    <w:pPr>
      <w:suppressAutoHyphens w:val="0"/>
      <w:spacing w:before="100" w:beforeAutospacing="1" w:after="119"/>
    </w:pPr>
    <w:rPr>
      <w:kern w:val="0"/>
      <w:lang w:eastAsia="tr-TR"/>
    </w:rPr>
  </w:style>
  <w:style w:type="paragraph" w:styleId="ListeParagraf">
    <w:name w:val="List Paragraph"/>
    <w:basedOn w:val="Normal"/>
    <w:uiPriority w:val="34"/>
    <w:qFormat/>
    <w:rsid w:val="00851325"/>
    <w:pPr>
      <w:ind w:left="708"/>
    </w:pPr>
  </w:style>
  <w:style w:type="paragraph" w:styleId="BalonMetni">
    <w:name w:val="Balloon Text"/>
    <w:basedOn w:val="Normal"/>
    <w:link w:val="BalonMetniChar"/>
    <w:rsid w:val="008A3444"/>
    <w:rPr>
      <w:rFonts w:ascii="Segoe UI" w:hAnsi="Segoe UI" w:cs="Segoe UI"/>
      <w:sz w:val="18"/>
      <w:szCs w:val="18"/>
    </w:rPr>
  </w:style>
  <w:style w:type="character" w:customStyle="1" w:styleId="BalonMetniChar">
    <w:name w:val="Balon Metni Char"/>
    <w:link w:val="BalonMetni"/>
    <w:rsid w:val="008A3444"/>
    <w:rPr>
      <w:rFonts w:ascii="Segoe UI" w:hAnsi="Segoe UI" w:cs="Segoe UI"/>
      <w:kern w:val="1"/>
      <w:sz w:val="18"/>
      <w:szCs w:val="18"/>
      <w:lang w:eastAsia="ar-SA"/>
    </w:rPr>
  </w:style>
  <w:style w:type="paragraph" w:styleId="stBilgi0">
    <w:name w:val="header"/>
    <w:basedOn w:val="Normal"/>
    <w:link w:val="stBilgiChar"/>
    <w:rsid w:val="008A74DA"/>
    <w:pPr>
      <w:tabs>
        <w:tab w:val="center" w:pos="4536"/>
        <w:tab w:val="right" w:pos="9072"/>
      </w:tabs>
    </w:pPr>
  </w:style>
  <w:style w:type="character" w:customStyle="1" w:styleId="stBilgiChar">
    <w:name w:val="Üst Bilgi Char"/>
    <w:basedOn w:val="VarsaylanParagrafYazTipi"/>
    <w:link w:val="stBilgi0"/>
    <w:rsid w:val="008A74DA"/>
    <w:rPr>
      <w:kern w:val="1"/>
      <w:sz w:val="24"/>
      <w:szCs w:val="24"/>
      <w:lang w:eastAsia="ar-SA"/>
    </w:rPr>
  </w:style>
  <w:style w:type="paragraph" w:styleId="AltBilgi0">
    <w:name w:val="footer"/>
    <w:basedOn w:val="Normal"/>
    <w:link w:val="AltBilgiChar"/>
    <w:uiPriority w:val="99"/>
    <w:rsid w:val="008A74DA"/>
    <w:pPr>
      <w:tabs>
        <w:tab w:val="center" w:pos="4536"/>
        <w:tab w:val="right" w:pos="9072"/>
      </w:tabs>
    </w:pPr>
  </w:style>
  <w:style w:type="character" w:customStyle="1" w:styleId="AltBilgiChar">
    <w:name w:val="Alt Bilgi Char"/>
    <w:basedOn w:val="VarsaylanParagrafYazTipi"/>
    <w:link w:val="AltBilgi0"/>
    <w:uiPriority w:val="99"/>
    <w:rsid w:val="008A74DA"/>
    <w:rPr>
      <w:kern w:val="1"/>
      <w:sz w:val="24"/>
      <w:szCs w:val="24"/>
      <w:lang w:eastAsia="ar-SA"/>
    </w:rPr>
  </w:style>
  <w:style w:type="character" w:styleId="Kpr">
    <w:name w:val="Hyperlink"/>
    <w:rsid w:val="00C56C45"/>
    <w:rPr>
      <w:color w:val="0000FF"/>
      <w:u w:val="single"/>
    </w:rPr>
  </w:style>
  <w:style w:type="paragraph" w:customStyle="1" w:styleId="TableParagraph">
    <w:name w:val="Table Paragraph"/>
    <w:basedOn w:val="Normal"/>
    <w:uiPriority w:val="1"/>
    <w:qFormat/>
    <w:rsid w:val="001A7C7C"/>
    <w:pPr>
      <w:widowControl w:val="0"/>
      <w:suppressAutoHyphens w:val="0"/>
      <w:autoSpaceDE w:val="0"/>
      <w:autoSpaceDN w:val="0"/>
    </w:pPr>
    <w:rPr>
      <w:kern w:val="0"/>
      <w:sz w:val="22"/>
      <w:szCs w:val="22"/>
      <w:lang w:eastAsia="en-US"/>
    </w:rPr>
  </w:style>
  <w:style w:type="table" w:customStyle="1" w:styleId="TableNormal">
    <w:name w:val="Table Normal"/>
    <w:uiPriority w:val="2"/>
    <w:semiHidden/>
    <w:qFormat/>
    <w:rsid w:val="001A7C7C"/>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370579">
      <w:bodyDiv w:val="1"/>
      <w:marLeft w:val="0"/>
      <w:marRight w:val="0"/>
      <w:marTop w:val="0"/>
      <w:marBottom w:val="0"/>
      <w:divBdr>
        <w:top w:val="none" w:sz="0" w:space="0" w:color="auto"/>
        <w:left w:val="none" w:sz="0" w:space="0" w:color="auto"/>
        <w:bottom w:val="none" w:sz="0" w:space="0" w:color="auto"/>
        <w:right w:val="none" w:sz="0" w:space="0" w:color="auto"/>
      </w:divBdr>
    </w:div>
    <w:div w:id="552623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TotalTime>
  <Pages>2</Pages>
  <Words>362</Words>
  <Characters>2069</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Microsoft Corporation</Company>
  <LinksUpToDate>false</LinksUpToDate>
  <CharactersWithSpaces>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subject/>
  <dc:creator>ferhan.simsek</dc:creator>
  <cp:keywords/>
  <cp:lastModifiedBy>Admin</cp:lastModifiedBy>
  <cp:revision>7</cp:revision>
  <cp:lastPrinted>2024-09-19T12:59:00Z</cp:lastPrinted>
  <dcterms:created xsi:type="dcterms:W3CDTF">2024-09-19T07:04:00Z</dcterms:created>
  <dcterms:modified xsi:type="dcterms:W3CDTF">2026-03-30T19:02:00Z</dcterms:modified>
</cp:coreProperties>
</file>